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19F2" w14:textId="77777777" w:rsidR="00C507E7" w:rsidRPr="003146AB" w:rsidRDefault="00C507E7">
      <w:pPr>
        <w:spacing w:before="2" w:line="180" w:lineRule="exact"/>
        <w:rPr>
          <w:rFonts w:ascii="Arial" w:hAnsi="Arial" w:cs="Arial"/>
        </w:rPr>
      </w:pPr>
    </w:p>
    <w:p w14:paraId="7675092A" w14:textId="77777777" w:rsidR="00C507E7" w:rsidRPr="003146AB" w:rsidRDefault="00C507E7">
      <w:pPr>
        <w:spacing w:line="200" w:lineRule="exact"/>
        <w:rPr>
          <w:rFonts w:ascii="Arial" w:hAnsi="Arial" w:cs="Arial"/>
        </w:rPr>
      </w:pPr>
    </w:p>
    <w:p w14:paraId="02ED8F91" w14:textId="77777777" w:rsidR="00C507E7" w:rsidRPr="003146AB" w:rsidRDefault="00C507E7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C507E7" w:rsidRPr="003146AB" w14:paraId="5DA1FC70" w14:textId="77777777">
        <w:trPr>
          <w:trHeight w:hRule="exact" w:val="298"/>
        </w:trPr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9522A" w14:textId="77777777" w:rsidR="00C507E7" w:rsidRPr="003146AB" w:rsidRDefault="00DF4C7D">
            <w:pPr>
              <w:spacing w:line="220" w:lineRule="exact"/>
              <w:ind w:left="93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spacing w:val="-1"/>
              </w:rPr>
              <w:t>Journa</w:t>
            </w:r>
            <w:r w:rsidRPr="003146AB">
              <w:rPr>
                <w:rFonts w:ascii="Arial" w:eastAsia="Arial" w:hAnsi="Arial" w:cs="Arial"/>
              </w:rPr>
              <w:t>l</w:t>
            </w:r>
            <w:r w:rsidRPr="003146AB">
              <w:rPr>
                <w:rFonts w:ascii="Arial" w:eastAsia="Arial" w:hAnsi="Arial" w:cs="Arial"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3"/>
              </w:rPr>
              <w:t>Name</w:t>
            </w:r>
            <w:r w:rsidRPr="003146AB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200B4" w14:textId="77777777" w:rsidR="00C507E7" w:rsidRPr="003146AB" w:rsidRDefault="00DF4C7D">
            <w:pPr>
              <w:spacing w:before="27"/>
              <w:ind w:left="109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I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n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t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erna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ti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ona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l</w:t>
            </w:r>
            <w:r w:rsidRPr="003146AB">
              <w:rPr>
                <w:rFonts w:ascii="Arial" w:hAnsi="Arial" w:cs="Arial"/>
                <w:color w:val="0000FF"/>
                <w:spacing w:val="-2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Journal</w:t>
            </w:r>
            <w:r w:rsidRPr="003146AB">
              <w:rPr>
                <w:rFonts w:ascii="Arial" w:hAnsi="Arial" w:cs="Arial"/>
                <w:color w:val="0000FF"/>
                <w:spacing w:val="-1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of</w:t>
            </w:r>
            <w:r w:rsidRPr="003146AB">
              <w:rPr>
                <w:rFonts w:ascii="Arial" w:hAnsi="Arial" w:cs="Arial"/>
                <w:color w:val="0000FF"/>
                <w:spacing w:val="-2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P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l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ant</w:t>
            </w:r>
            <w:r w:rsidRPr="003146AB">
              <w:rPr>
                <w:rFonts w:ascii="Arial" w:hAnsi="Arial" w:cs="Arial"/>
                <w:color w:val="0000FF"/>
                <w:spacing w:val="-1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&amp;</w:t>
            </w:r>
            <w:r w:rsidRPr="003146AB">
              <w:rPr>
                <w:rFonts w:ascii="Arial" w:hAnsi="Arial" w:cs="Arial"/>
                <w:color w:val="0000FF"/>
                <w:spacing w:val="-4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So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il</w:t>
            </w:r>
            <w:r w:rsidRPr="003146AB">
              <w:rPr>
                <w:rFonts w:ascii="Arial" w:hAnsi="Arial" w:cs="Arial"/>
                <w:color w:val="0000FF"/>
                <w:spacing w:val="-1"/>
                <w:u w:val="thick" w:color="0000FF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color w:val="0000FF"/>
                <w:spacing w:val="-3"/>
                <w:u w:val="thick" w:color="0000FF"/>
              </w:rPr>
              <w:t>Sc</w:t>
            </w:r>
            <w:r w:rsidRPr="003146AB">
              <w:rPr>
                <w:rFonts w:ascii="Arial" w:eastAsia="Arial" w:hAnsi="Arial" w:cs="Arial"/>
                <w:b/>
                <w:color w:val="0000FF"/>
                <w:spacing w:val="-2"/>
                <w:w w:val="101"/>
                <w:u w:val="thick" w:color="0000FF"/>
              </w:rPr>
              <w:t>i</w:t>
            </w:r>
            <w:r w:rsidRPr="003146AB">
              <w:rPr>
                <w:rFonts w:ascii="Arial" w:eastAsia="Arial" w:hAnsi="Arial" w:cs="Arial"/>
                <w:b/>
                <w:color w:val="0000FF"/>
                <w:spacing w:val="-3"/>
                <w:u w:val="thick" w:color="0000FF"/>
              </w:rPr>
              <w:t>enc</w:t>
            </w:r>
            <w:r w:rsidRPr="003146AB">
              <w:rPr>
                <w:rFonts w:ascii="Arial" w:eastAsia="Arial" w:hAnsi="Arial" w:cs="Arial"/>
                <w:b/>
                <w:color w:val="0000FF"/>
                <w:u w:val="thick" w:color="0000FF"/>
              </w:rPr>
              <w:t>e</w:t>
            </w:r>
          </w:p>
        </w:tc>
      </w:tr>
      <w:tr w:rsidR="00C507E7" w:rsidRPr="003146AB" w14:paraId="79382D29" w14:textId="77777777">
        <w:trPr>
          <w:trHeight w:hRule="exact" w:val="302"/>
        </w:trPr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E490E" w14:textId="77777777" w:rsidR="00C507E7" w:rsidRPr="003146AB" w:rsidRDefault="00DF4C7D">
            <w:pPr>
              <w:spacing w:line="220" w:lineRule="exact"/>
              <w:ind w:left="93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spacing w:val="-1"/>
              </w:rPr>
              <w:t>Manuscr</w:t>
            </w:r>
            <w:r w:rsidRPr="003146AB">
              <w:rPr>
                <w:rFonts w:ascii="Arial" w:eastAsia="Arial" w:hAnsi="Arial" w:cs="Arial"/>
              </w:rPr>
              <w:t>i</w:t>
            </w:r>
            <w:r w:rsidRPr="003146AB">
              <w:rPr>
                <w:rFonts w:ascii="Arial" w:eastAsia="Arial" w:hAnsi="Arial" w:cs="Arial"/>
                <w:spacing w:val="-1"/>
              </w:rPr>
              <w:t>p</w:t>
            </w:r>
            <w:r w:rsidRPr="003146AB">
              <w:rPr>
                <w:rFonts w:ascii="Arial" w:eastAsia="Arial" w:hAnsi="Arial" w:cs="Arial"/>
              </w:rPr>
              <w:t>t</w:t>
            </w:r>
            <w:r w:rsidRPr="003146AB">
              <w:rPr>
                <w:rFonts w:ascii="Arial" w:eastAsia="Arial" w:hAnsi="Arial" w:cs="Arial"/>
                <w:spacing w:val="-10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3"/>
              </w:rPr>
              <w:t>Number</w:t>
            </w:r>
            <w:r w:rsidRPr="003146AB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554EE" w14:textId="77777777" w:rsidR="00C507E7" w:rsidRPr="003146AB" w:rsidRDefault="00DF4C7D">
            <w:pPr>
              <w:spacing w:before="27"/>
              <w:ind w:left="109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b/>
                <w:spacing w:val="-3"/>
              </w:rPr>
              <w:t>Ms_</w:t>
            </w:r>
            <w:r w:rsidRPr="003146AB">
              <w:rPr>
                <w:rFonts w:ascii="Arial" w:eastAsia="Arial" w:hAnsi="Arial" w:cs="Arial"/>
                <w:b/>
                <w:spacing w:val="-2"/>
                <w:w w:val="101"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3"/>
              </w:rPr>
              <w:t>JPSS_14380</w:t>
            </w:r>
            <w:r w:rsidRPr="003146AB">
              <w:rPr>
                <w:rFonts w:ascii="Arial" w:eastAsia="Arial" w:hAnsi="Arial" w:cs="Arial"/>
                <w:b/>
              </w:rPr>
              <w:t>4</w:t>
            </w:r>
          </w:p>
        </w:tc>
      </w:tr>
      <w:tr w:rsidR="00C507E7" w:rsidRPr="003146AB" w14:paraId="393D9413" w14:textId="77777777">
        <w:trPr>
          <w:trHeight w:hRule="exact" w:val="658"/>
        </w:trPr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98416" w14:textId="77777777" w:rsidR="00C507E7" w:rsidRPr="003146AB" w:rsidRDefault="00DF4C7D">
            <w:pPr>
              <w:spacing w:line="220" w:lineRule="exact"/>
              <w:ind w:left="93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spacing w:val="-1"/>
              </w:rPr>
              <w:t>T</w:t>
            </w:r>
            <w:r w:rsidRPr="003146AB">
              <w:rPr>
                <w:rFonts w:ascii="Arial" w:eastAsia="Arial" w:hAnsi="Arial" w:cs="Arial"/>
              </w:rPr>
              <w:t>itle</w:t>
            </w:r>
            <w:r w:rsidRPr="003146AB">
              <w:rPr>
                <w:rFonts w:ascii="Arial" w:eastAsia="Arial" w:hAnsi="Arial" w:cs="Arial"/>
                <w:spacing w:val="-4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1"/>
              </w:rPr>
              <w:t>o</w:t>
            </w:r>
            <w:r w:rsidRPr="003146AB">
              <w:rPr>
                <w:rFonts w:ascii="Arial" w:eastAsia="Arial" w:hAnsi="Arial" w:cs="Arial"/>
              </w:rPr>
              <w:t>f</w:t>
            </w:r>
            <w:r w:rsidRPr="003146AB">
              <w:rPr>
                <w:rFonts w:ascii="Arial" w:eastAsia="Arial" w:hAnsi="Arial" w:cs="Arial"/>
                <w:spacing w:val="-4"/>
              </w:rPr>
              <w:t xml:space="preserve"> </w:t>
            </w:r>
            <w:r w:rsidRPr="003146AB">
              <w:rPr>
                <w:rFonts w:ascii="Arial" w:eastAsia="Arial" w:hAnsi="Arial" w:cs="Arial"/>
              </w:rPr>
              <w:t>t</w:t>
            </w:r>
            <w:r w:rsidRPr="003146AB">
              <w:rPr>
                <w:rFonts w:ascii="Arial" w:eastAsia="Arial" w:hAnsi="Arial" w:cs="Arial"/>
                <w:spacing w:val="-1"/>
              </w:rPr>
              <w:t>h</w:t>
            </w:r>
            <w:r w:rsidRPr="003146AB">
              <w:rPr>
                <w:rFonts w:ascii="Arial" w:eastAsia="Arial" w:hAnsi="Arial" w:cs="Arial"/>
              </w:rPr>
              <w:t>e</w:t>
            </w:r>
            <w:r w:rsidRPr="003146AB">
              <w:rPr>
                <w:rFonts w:ascii="Arial" w:eastAsia="Arial" w:hAnsi="Arial" w:cs="Arial"/>
                <w:spacing w:val="-4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3"/>
              </w:rPr>
              <w:t>Manuscr</w:t>
            </w:r>
            <w:r w:rsidRPr="003146AB">
              <w:rPr>
                <w:rFonts w:ascii="Arial" w:eastAsia="Arial" w:hAnsi="Arial" w:cs="Arial"/>
                <w:spacing w:val="-2"/>
              </w:rPr>
              <w:t>i</w:t>
            </w:r>
            <w:r w:rsidRPr="003146AB">
              <w:rPr>
                <w:rFonts w:ascii="Arial" w:eastAsia="Arial" w:hAnsi="Arial" w:cs="Arial"/>
                <w:spacing w:val="-3"/>
              </w:rPr>
              <w:t>p</w:t>
            </w:r>
            <w:r w:rsidRPr="003146AB">
              <w:rPr>
                <w:rFonts w:ascii="Arial" w:eastAsia="Arial" w:hAnsi="Arial" w:cs="Arial"/>
                <w:spacing w:val="-2"/>
                <w:w w:val="101"/>
              </w:rPr>
              <w:t>t</w:t>
            </w:r>
            <w:r w:rsidRPr="003146AB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D4C7D" w14:textId="77777777" w:rsidR="00C507E7" w:rsidRPr="003146AB" w:rsidRDefault="00C507E7">
            <w:pPr>
              <w:spacing w:before="5" w:line="200" w:lineRule="exact"/>
              <w:rPr>
                <w:rFonts w:ascii="Arial" w:hAnsi="Arial" w:cs="Arial"/>
              </w:rPr>
            </w:pPr>
          </w:p>
          <w:p w14:paraId="332BFAB4" w14:textId="77777777" w:rsidR="00C507E7" w:rsidRPr="003146AB" w:rsidRDefault="00DF4C7D">
            <w:pPr>
              <w:ind w:left="109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b/>
                <w:spacing w:val="-1"/>
              </w:rPr>
              <w:t>Distr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but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3146AB">
              <w:rPr>
                <w:rFonts w:ascii="Arial" w:eastAsia="Arial" w:hAnsi="Arial" w:cs="Arial"/>
                <w:b/>
              </w:rPr>
              <w:t>n</w:t>
            </w:r>
            <w:r w:rsidRPr="003146A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3146AB">
              <w:rPr>
                <w:rFonts w:ascii="Arial" w:eastAsia="Arial" w:hAnsi="Arial" w:cs="Arial"/>
                <w:b/>
              </w:rPr>
              <w:t>f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d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fferen</w:t>
            </w:r>
            <w:r w:rsidRPr="003146AB">
              <w:rPr>
                <w:rFonts w:ascii="Arial" w:eastAsia="Arial" w:hAnsi="Arial" w:cs="Arial"/>
                <w:b/>
              </w:rPr>
              <w:t>t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form</w:t>
            </w:r>
            <w:r w:rsidRPr="003146AB">
              <w:rPr>
                <w:rFonts w:ascii="Arial" w:eastAsia="Arial" w:hAnsi="Arial" w:cs="Arial"/>
                <w:b/>
              </w:rPr>
              <w:t>s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3146AB">
              <w:rPr>
                <w:rFonts w:ascii="Arial" w:eastAsia="Arial" w:hAnsi="Arial" w:cs="Arial"/>
                <w:b/>
              </w:rPr>
              <w:t>f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proofErr w:type="spellStart"/>
            <w:r w:rsidRPr="003146A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3146AB">
              <w:rPr>
                <w:rFonts w:ascii="Arial" w:eastAsia="Arial" w:hAnsi="Arial" w:cs="Arial"/>
                <w:b/>
              </w:rPr>
              <w:t>l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u</w:t>
            </w:r>
            <w:r w:rsidRPr="003146AB">
              <w:rPr>
                <w:rFonts w:ascii="Arial" w:eastAsia="Arial" w:hAnsi="Arial" w:cs="Arial"/>
                <w:b/>
                <w:spacing w:val="-2"/>
              </w:rPr>
              <w:t>m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u</w:t>
            </w:r>
            <w:r w:rsidRPr="003146AB">
              <w:rPr>
                <w:rFonts w:ascii="Arial" w:eastAsia="Arial" w:hAnsi="Arial" w:cs="Arial"/>
                <w:b/>
              </w:rPr>
              <w:t>m</w:t>
            </w:r>
            <w:proofErr w:type="spellEnd"/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(Al</w:t>
            </w:r>
            <w:r w:rsidRPr="003146AB">
              <w:rPr>
                <w:rFonts w:ascii="Arial" w:eastAsia="Arial" w:hAnsi="Arial" w:cs="Arial"/>
                <w:b/>
              </w:rPr>
              <w:t>)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unde</w:t>
            </w:r>
            <w:r w:rsidRPr="003146AB">
              <w:rPr>
                <w:rFonts w:ascii="Arial" w:eastAsia="Arial" w:hAnsi="Arial" w:cs="Arial"/>
                <w:b/>
              </w:rPr>
              <w:t>r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d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fferen</w:t>
            </w:r>
            <w:r w:rsidRPr="003146AB">
              <w:rPr>
                <w:rFonts w:ascii="Arial" w:eastAsia="Arial" w:hAnsi="Arial" w:cs="Arial"/>
                <w:b/>
              </w:rPr>
              <w:t>t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ag</w:t>
            </w:r>
            <w:r w:rsidRPr="003146AB">
              <w:rPr>
                <w:rFonts w:ascii="Arial" w:eastAsia="Arial" w:hAnsi="Arial" w:cs="Arial"/>
                <w:b/>
              </w:rPr>
              <w:t>e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te</w:t>
            </w:r>
            <w:r w:rsidRPr="003146AB">
              <w:rPr>
                <w:rFonts w:ascii="Arial" w:eastAsia="Arial" w:hAnsi="Arial" w:cs="Arial"/>
                <w:b/>
              </w:rPr>
              <w:t>a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3146AB">
              <w:rPr>
                <w:rFonts w:ascii="Arial" w:eastAsia="Arial" w:hAnsi="Arial" w:cs="Arial"/>
                <w:b/>
              </w:rPr>
              <w:t>l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antat</w:t>
            </w:r>
            <w:r w:rsidRPr="003146AB">
              <w:rPr>
                <w:rFonts w:ascii="Arial" w:eastAsia="Arial" w:hAnsi="Arial" w:cs="Arial"/>
                <w:b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3146AB">
              <w:rPr>
                <w:rFonts w:ascii="Arial" w:eastAsia="Arial" w:hAnsi="Arial" w:cs="Arial"/>
                <w:b/>
              </w:rPr>
              <w:t>n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</w:rPr>
              <w:t>in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Eas</w:t>
            </w:r>
            <w:r w:rsidRPr="003146AB">
              <w:rPr>
                <w:rFonts w:ascii="Arial" w:eastAsia="Arial" w:hAnsi="Arial" w:cs="Arial"/>
                <w:b/>
              </w:rPr>
              <w:t>t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er</w:t>
            </w:r>
            <w:r w:rsidRPr="003146AB">
              <w:rPr>
                <w:rFonts w:ascii="Arial" w:eastAsia="Arial" w:hAnsi="Arial" w:cs="Arial"/>
                <w:b/>
              </w:rPr>
              <w:t>n</w:t>
            </w:r>
            <w:r w:rsidRPr="003146A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Biha</w:t>
            </w:r>
            <w:r w:rsidRPr="003146AB">
              <w:rPr>
                <w:rFonts w:ascii="Arial" w:eastAsia="Arial" w:hAnsi="Arial" w:cs="Arial"/>
                <w:b/>
              </w:rPr>
              <w:t>r</w:t>
            </w:r>
            <w:r w:rsidRPr="003146A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3146AB">
              <w:rPr>
                <w:rFonts w:ascii="Arial" w:eastAsia="Arial" w:hAnsi="Arial" w:cs="Arial"/>
                <w:b/>
              </w:rPr>
              <w:t>f</w:t>
            </w:r>
            <w:r w:rsidRPr="003146A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eastAsia="Arial" w:hAnsi="Arial" w:cs="Arial"/>
                <w:b/>
                <w:spacing w:val="-2"/>
              </w:rPr>
              <w:t>I</w:t>
            </w:r>
            <w:r w:rsidRPr="003146AB">
              <w:rPr>
                <w:rFonts w:ascii="Arial" w:eastAsia="Arial" w:hAnsi="Arial" w:cs="Arial"/>
                <w:b/>
                <w:spacing w:val="-3"/>
              </w:rPr>
              <w:t>nd</w:t>
            </w:r>
            <w:r w:rsidRPr="003146AB">
              <w:rPr>
                <w:rFonts w:ascii="Arial" w:eastAsia="Arial" w:hAnsi="Arial" w:cs="Arial"/>
                <w:b/>
                <w:spacing w:val="-2"/>
              </w:rPr>
              <w:t>ia</w:t>
            </w:r>
          </w:p>
        </w:tc>
      </w:tr>
      <w:tr w:rsidR="00C507E7" w:rsidRPr="003146AB" w14:paraId="5C45CBC0" w14:textId="77777777">
        <w:trPr>
          <w:trHeight w:hRule="exact" w:val="346"/>
        </w:trPr>
        <w:tc>
          <w:tcPr>
            <w:tcW w:w="5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66EBA" w14:textId="77777777" w:rsidR="00C507E7" w:rsidRPr="003146AB" w:rsidRDefault="00DF4C7D">
            <w:pPr>
              <w:spacing w:line="220" w:lineRule="exact"/>
              <w:ind w:left="93"/>
              <w:rPr>
                <w:rFonts w:ascii="Arial" w:eastAsia="Arial" w:hAnsi="Arial" w:cs="Arial"/>
              </w:rPr>
            </w:pPr>
            <w:r w:rsidRPr="003146AB">
              <w:rPr>
                <w:rFonts w:ascii="Arial" w:eastAsia="Arial" w:hAnsi="Arial" w:cs="Arial"/>
                <w:spacing w:val="-1"/>
              </w:rPr>
              <w:t>Typ</w:t>
            </w:r>
            <w:r w:rsidRPr="003146AB">
              <w:rPr>
                <w:rFonts w:ascii="Arial" w:eastAsia="Arial" w:hAnsi="Arial" w:cs="Arial"/>
              </w:rPr>
              <w:t>e</w:t>
            </w:r>
            <w:r w:rsidRPr="003146AB">
              <w:rPr>
                <w:rFonts w:ascii="Arial" w:eastAsia="Arial" w:hAnsi="Arial" w:cs="Arial"/>
                <w:spacing w:val="-4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1"/>
              </w:rPr>
              <w:t>o</w:t>
            </w:r>
            <w:r w:rsidRPr="003146AB">
              <w:rPr>
                <w:rFonts w:ascii="Arial" w:eastAsia="Arial" w:hAnsi="Arial" w:cs="Arial"/>
              </w:rPr>
              <w:t>f</w:t>
            </w:r>
            <w:r w:rsidRPr="003146AB">
              <w:rPr>
                <w:rFonts w:ascii="Arial" w:eastAsia="Arial" w:hAnsi="Arial" w:cs="Arial"/>
                <w:spacing w:val="-3"/>
              </w:rPr>
              <w:t xml:space="preserve"> </w:t>
            </w:r>
            <w:r w:rsidRPr="003146AB">
              <w:rPr>
                <w:rFonts w:ascii="Arial" w:eastAsia="Arial" w:hAnsi="Arial" w:cs="Arial"/>
              </w:rPr>
              <w:t>t</w:t>
            </w:r>
            <w:r w:rsidRPr="003146AB">
              <w:rPr>
                <w:rFonts w:ascii="Arial" w:eastAsia="Arial" w:hAnsi="Arial" w:cs="Arial"/>
                <w:spacing w:val="-1"/>
              </w:rPr>
              <w:t>h</w:t>
            </w:r>
            <w:r w:rsidRPr="003146AB">
              <w:rPr>
                <w:rFonts w:ascii="Arial" w:eastAsia="Arial" w:hAnsi="Arial" w:cs="Arial"/>
              </w:rPr>
              <w:t>e</w:t>
            </w:r>
            <w:r w:rsidRPr="003146AB">
              <w:rPr>
                <w:rFonts w:ascii="Arial" w:eastAsia="Arial" w:hAnsi="Arial" w:cs="Arial"/>
                <w:spacing w:val="-4"/>
              </w:rPr>
              <w:t xml:space="preserve"> </w:t>
            </w:r>
            <w:r w:rsidRPr="003146AB">
              <w:rPr>
                <w:rFonts w:ascii="Arial" w:eastAsia="Arial" w:hAnsi="Arial" w:cs="Arial"/>
                <w:spacing w:val="-3"/>
              </w:rPr>
              <w:t>A</w:t>
            </w:r>
            <w:r w:rsidRPr="003146AB">
              <w:rPr>
                <w:rFonts w:ascii="Arial" w:eastAsia="Arial" w:hAnsi="Arial" w:cs="Arial"/>
                <w:spacing w:val="-2"/>
              </w:rPr>
              <w:t>r</w:t>
            </w:r>
            <w:r w:rsidRPr="003146AB">
              <w:rPr>
                <w:rFonts w:ascii="Arial" w:eastAsia="Arial" w:hAnsi="Arial" w:cs="Arial"/>
                <w:spacing w:val="-2"/>
                <w:w w:val="101"/>
              </w:rPr>
              <w:t>t</w:t>
            </w:r>
            <w:r w:rsidRPr="003146AB">
              <w:rPr>
                <w:rFonts w:ascii="Arial" w:eastAsia="Arial" w:hAnsi="Arial" w:cs="Arial"/>
                <w:spacing w:val="-2"/>
              </w:rPr>
              <w:t>i</w:t>
            </w:r>
            <w:r w:rsidRPr="003146AB">
              <w:rPr>
                <w:rFonts w:ascii="Arial" w:eastAsia="Arial" w:hAnsi="Arial" w:cs="Arial"/>
                <w:spacing w:val="-3"/>
              </w:rPr>
              <w:t>c</w:t>
            </w:r>
            <w:r w:rsidRPr="003146AB">
              <w:rPr>
                <w:rFonts w:ascii="Arial" w:eastAsia="Arial" w:hAnsi="Arial" w:cs="Arial"/>
                <w:spacing w:val="-2"/>
              </w:rPr>
              <w:t>l</w:t>
            </w:r>
            <w:r w:rsidRPr="003146A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29689" w14:textId="77777777" w:rsidR="00C507E7" w:rsidRPr="003146AB" w:rsidRDefault="00C507E7">
            <w:pPr>
              <w:rPr>
                <w:rFonts w:ascii="Arial" w:hAnsi="Arial" w:cs="Arial"/>
              </w:rPr>
            </w:pPr>
          </w:p>
        </w:tc>
      </w:tr>
    </w:tbl>
    <w:p w14:paraId="7CA6779D" w14:textId="77777777" w:rsidR="00C507E7" w:rsidRPr="003146AB" w:rsidRDefault="00C507E7">
      <w:pPr>
        <w:spacing w:line="200" w:lineRule="exact"/>
        <w:rPr>
          <w:rFonts w:ascii="Arial" w:hAnsi="Arial" w:cs="Arial"/>
        </w:rPr>
      </w:pPr>
    </w:p>
    <w:p w14:paraId="1947AD56" w14:textId="77777777" w:rsidR="00C507E7" w:rsidRPr="003146AB" w:rsidRDefault="00C507E7">
      <w:pPr>
        <w:spacing w:before="7" w:line="260" w:lineRule="exact"/>
        <w:rPr>
          <w:rFonts w:ascii="Arial" w:hAnsi="Arial" w:cs="Arial"/>
        </w:rPr>
      </w:pPr>
    </w:p>
    <w:p w14:paraId="6DD173E9" w14:textId="77777777" w:rsidR="00C507E7" w:rsidRPr="003146AB" w:rsidRDefault="00000000">
      <w:pPr>
        <w:spacing w:before="35"/>
        <w:ind w:left="222"/>
        <w:rPr>
          <w:rFonts w:ascii="Arial" w:hAnsi="Arial" w:cs="Arial"/>
        </w:rPr>
      </w:pPr>
      <w:r w:rsidRPr="003146AB">
        <w:rPr>
          <w:rFonts w:ascii="Arial" w:hAnsi="Arial" w:cs="Arial"/>
        </w:rPr>
        <w:pict w14:anchorId="5D1E9DDB">
          <v:group id="_x0000_s2065" style="position:absolute;left:0;text-align:left;margin-left:339.35pt;margin-top:36.25pt;width:427.95pt;height:24.05pt;z-index:-251658240;mso-position-horizontal-relative:page" coordorigin="6787,725" coordsize="8559,481">
            <v:shape id="_x0000_s2067" style="position:absolute;left:6797;top:735;width:8539;height:230" coordorigin="6797,735" coordsize="8539,230" path="m6797,735r,231l15336,966r,-231l6797,735xe" fillcolor="yellow" stroked="f">
              <v:path arrowok="t"/>
            </v:shape>
            <v:shape id="_x0000_s2066" style="position:absolute;left:6797;top:966;width:600;height:230" coordorigin="6797,966" coordsize="600,230" path="m6797,966r,230l7397,1196r,-230l6797,966xe" fillcolor="yellow" stroked="f">
              <v:path arrowok="t"/>
            </v:shape>
            <w10:wrap anchorx="page"/>
          </v:group>
        </w:pict>
      </w:r>
      <w:r w:rsidR="00DF4C7D" w:rsidRPr="003146AB">
        <w:rPr>
          <w:rFonts w:ascii="Arial" w:hAnsi="Arial" w:cs="Arial"/>
          <w:b/>
          <w:spacing w:val="-1"/>
          <w:highlight w:val="yellow"/>
        </w:rPr>
        <w:t>PAR</w:t>
      </w:r>
      <w:r w:rsidR="00DF4C7D" w:rsidRPr="003146AB">
        <w:rPr>
          <w:rFonts w:ascii="Arial" w:hAnsi="Arial" w:cs="Arial"/>
          <w:b/>
          <w:highlight w:val="yellow"/>
        </w:rPr>
        <w:t>T</w:t>
      </w:r>
      <w:r w:rsidR="00DF4C7D" w:rsidRPr="003146AB">
        <w:rPr>
          <w:rFonts w:ascii="Arial" w:hAnsi="Arial" w:cs="Arial"/>
          <w:spacing w:val="42"/>
          <w:highlight w:val="yellow"/>
        </w:rPr>
        <w:t xml:space="preserve"> </w:t>
      </w:r>
      <w:r w:rsidR="00DF4C7D" w:rsidRPr="003146AB">
        <w:rPr>
          <w:rFonts w:ascii="Arial" w:hAnsi="Arial" w:cs="Arial"/>
          <w:b/>
          <w:spacing w:val="-1"/>
          <w:highlight w:val="yellow"/>
        </w:rPr>
        <w:t>1</w:t>
      </w:r>
      <w:r w:rsidR="00DF4C7D" w:rsidRPr="003146AB">
        <w:rPr>
          <w:rFonts w:ascii="Arial" w:hAnsi="Arial" w:cs="Arial"/>
          <w:b/>
          <w:highlight w:val="yellow"/>
        </w:rPr>
        <w:t>:</w:t>
      </w:r>
      <w:r w:rsidR="00DF4C7D" w:rsidRPr="003146AB">
        <w:rPr>
          <w:rFonts w:ascii="Arial" w:hAnsi="Arial" w:cs="Arial"/>
          <w:b/>
          <w:spacing w:val="-3"/>
        </w:rPr>
        <w:t xml:space="preserve"> Comment</w:t>
      </w:r>
      <w:r w:rsidR="00DF4C7D" w:rsidRPr="003146AB">
        <w:rPr>
          <w:rFonts w:ascii="Arial" w:hAnsi="Arial" w:cs="Arial"/>
          <w:b/>
        </w:rPr>
        <w:t>s</w:t>
      </w:r>
    </w:p>
    <w:p w14:paraId="1758B047" w14:textId="77777777" w:rsidR="00C507E7" w:rsidRPr="003146AB" w:rsidRDefault="00C507E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C507E7" w:rsidRPr="003146AB" w14:paraId="4DD27901" w14:textId="77777777">
        <w:trPr>
          <w:trHeight w:hRule="exact" w:val="979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F465F" w14:textId="77777777" w:rsidR="00C507E7" w:rsidRPr="003146AB" w:rsidRDefault="00C507E7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B754B" w14:textId="77777777" w:rsidR="00C507E7" w:rsidRPr="003146AB" w:rsidRDefault="00DF4C7D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Rev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ewer’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3"/>
              </w:rPr>
              <w:t>commen</w:t>
            </w:r>
            <w:r w:rsidRPr="003146AB">
              <w:rPr>
                <w:rFonts w:ascii="Arial" w:hAnsi="Arial" w:cs="Arial"/>
                <w:b/>
              </w:rPr>
              <w:t>t</w:t>
            </w:r>
          </w:p>
          <w:p w14:paraId="6EFF7C5C" w14:textId="77777777" w:rsidR="00C507E7" w:rsidRPr="003146AB" w:rsidRDefault="00DF4C7D">
            <w:pPr>
              <w:ind w:left="109" w:right="665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Art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f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a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Inte</w:t>
            </w:r>
            <w:r w:rsidRPr="003146AB">
              <w:rPr>
                <w:rFonts w:ascii="Arial" w:hAnsi="Arial" w:cs="Arial"/>
                <w:b/>
              </w:rPr>
              <w:t>lli</w:t>
            </w:r>
            <w:r w:rsidRPr="003146AB">
              <w:rPr>
                <w:rFonts w:ascii="Arial" w:hAnsi="Arial" w:cs="Arial"/>
                <w:b/>
                <w:spacing w:val="-1"/>
              </w:rPr>
              <w:t>genc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(AI</w:t>
            </w:r>
            <w:r w:rsidRPr="003146AB">
              <w:rPr>
                <w:rFonts w:ascii="Arial" w:hAnsi="Arial" w:cs="Arial"/>
                <w:b/>
              </w:rPr>
              <w:t>)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generate</w:t>
            </w:r>
            <w:r w:rsidRPr="003146AB">
              <w:rPr>
                <w:rFonts w:ascii="Arial" w:hAnsi="Arial" w:cs="Arial"/>
                <w:b/>
              </w:rPr>
              <w:t>d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ass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ste</w:t>
            </w:r>
            <w:r w:rsidRPr="003146AB">
              <w:rPr>
                <w:rFonts w:ascii="Arial" w:hAnsi="Arial" w:cs="Arial"/>
                <w:b/>
              </w:rPr>
              <w:t>d</w:t>
            </w:r>
            <w:r w:rsidRPr="003146A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rev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e</w:t>
            </w:r>
            <w:r w:rsidRPr="003146AB">
              <w:rPr>
                <w:rFonts w:ascii="Arial" w:hAnsi="Arial" w:cs="Arial"/>
                <w:b/>
              </w:rPr>
              <w:t>w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comment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ar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str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ct</w:t>
            </w:r>
            <w:r w:rsidRPr="003146AB">
              <w:rPr>
                <w:rFonts w:ascii="Arial" w:hAnsi="Arial" w:cs="Arial"/>
                <w:b/>
              </w:rPr>
              <w:t>ly</w:t>
            </w:r>
            <w:r w:rsidRPr="003146A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proh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b</w:t>
            </w:r>
            <w:r w:rsidRPr="003146AB">
              <w:rPr>
                <w:rFonts w:ascii="Arial" w:hAnsi="Arial" w:cs="Arial"/>
                <w:b/>
              </w:rPr>
              <w:t>it</w:t>
            </w:r>
            <w:r w:rsidRPr="003146AB">
              <w:rPr>
                <w:rFonts w:ascii="Arial" w:hAnsi="Arial" w:cs="Arial"/>
                <w:b/>
                <w:spacing w:val="-1"/>
              </w:rPr>
              <w:t>e</w:t>
            </w:r>
            <w:r w:rsidRPr="003146AB">
              <w:rPr>
                <w:rFonts w:ascii="Arial" w:hAnsi="Arial" w:cs="Arial"/>
                <w:b/>
              </w:rPr>
              <w:t>d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dur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n</w:t>
            </w:r>
            <w:r w:rsidRPr="003146AB">
              <w:rPr>
                <w:rFonts w:ascii="Arial" w:hAnsi="Arial" w:cs="Arial"/>
                <w:b/>
              </w:rPr>
              <w:t>g</w:t>
            </w:r>
            <w:r w:rsidRPr="003146A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pee</w:t>
            </w:r>
            <w:r w:rsidRPr="003146AB">
              <w:rPr>
                <w:rFonts w:ascii="Arial" w:hAnsi="Arial" w:cs="Arial"/>
                <w:b/>
              </w:rPr>
              <w:t xml:space="preserve">r </w:t>
            </w:r>
            <w:r w:rsidRPr="003146AB">
              <w:rPr>
                <w:rFonts w:ascii="Arial" w:hAnsi="Arial" w:cs="Arial"/>
                <w:b/>
                <w:spacing w:val="-3"/>
              </w:rPr>
              <w:t>rev</w:t>
            </w:r>
            <w:r w:rsidRPr="003146AB">
              <w:rPr>
                <w:rFonts w:ascii="Arial" w:hAnsi="Arial" w:cs="Arial"/>
                <w:b/>
                <w:spacing w:val="-2"/>
              </w:rPr>
              <w:t>i</w:t>
            </w:r>
            <w:r w:rsidRPr="003146AB">
              <w:rPr>
                <w:rFonts w:ascii="Arial" w:hAnsi="Arial" w:cs="Arial"/>
                <w:b/>
                <w:spacing w:val="-3"/>
              </w:rPr>
              <w:t>ew</w:t>
            </w:r>
            <w:r w:rsidRPr="003146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2C583" w14:textId="77777777" w:rsidR="00C507E7" w:rsidRPr="003146AB" w:rsidRDefault="00DF4C7D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Author’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Feedbac</w:t>
            </w:r>
            <w:r w:rsidRPr="003146AB">
              <w:rPr>
                <w:rFonts w:ascii="Arial" w:hAnsi="Arial" w:cs="Arial"/>
                <w:b/>
              </w:rPr>
              <w:t>k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(I</w:t>
            </w:r>
            <w:r w:rsidRPr="003146AB">
              <w:rPr>
                <w:rFonts w:ascii="Arial" w:hAnsi="Arial" w:cs="Arial"/>
              </w:rPr>
              <w:t>t</w:t>
            </w:r>
            <w:r w:rsidRPr="003146AB">
              <w:rPr>
                <w:rFonts w:ascii="Arial" w:hAnsi="Arial" w:cs="Arial"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</w:rPr>
              <w:t>is</w:t>
            </w:r>
            <w:r w:rsidRPr="003146AB">
              <w:rPr>
                <w:rFonts w:ascii="Arial" w:hAnsi="Arial" w:cs="Arial"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manda</w:t>
            </w:r>
            <w:r w:rsidRPr="003146AB">
              <w:rPr>
                <w:rFonts w:ascii="Arial" w:hAnsi="Arial" w:cs="Arial"/>
              </w:rPr>
              <w:t>t</w:t>
            </w:r>
            <w:r w:rsidRPr="003146AB">
              <w:rPr>
                <w:rFonts w:ascii="Arial" w:hAnsi="Arial" w:cs="Arial"/>
                <w:spacing w:val="-1"/>
              </w:rPr>
              <w:t>o</w:t>
            </w:r>
            <w:r w:rsidRPr="003146AB">
              <w:rPr>
                <w:rFonts w:ascii="Arial" w:hAnsi="Arial" w:cs="Arial"/>
              </w:rPr>
              <w:t>ry</w:t>
            </w:r>
            <w:r w:rsidRPr="003146AB">
              <w:rPr>
                <w:rFonts w:ascii="Arial" w:hAnsi="Arial" w:cs="Arial"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</w:rPr>
              <w:t>t</w:t>
            </w:r>
            <w:r w:rsidRPr="003146AB">
              <w:rPr>
                <w:rFonts w:ascii="Arial" w:hAnsi="Arial" w:cs="Arial"/>
                <w:spacing w:val="-1"/>
              </w:rPr>
              <w:t>ha</w:t>
            </w:r>
            <w:r w:rsidRPr="003146AB">
              <w:rPr>
                <w:rFonts w:ascii="Arial" w:hAnsi="Arial" w:cs="Arial"/>
              </w:rPr>
              <w:t>t</w:t>
            </w:r>
            <w:r w:rsidRPr="003146AB">
              <w:rPr>
                <w:rFonts w:ascii="Arial" w:hAnsi="Arial" w:cs="Arial"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au</w:t>
            </w:r>
            <w:r w:rsidRPr="003146AB">
              <w:rPr>
                <w:rFonts w:ascii="Arial" w:hAnsi="Arial" w:cs="Arial"/>
              </w:rPr>
              <w:t>t</w:t>
            </w:r>
            <w:r w:rsidRPr="003146AB">
              <w:rPr>
                <w:rFonts w:ascii="Arial" w:hAnsi="Arial" w:cs="Arial"/>
                <w:spacing w:val="-1"/>
              </w:rPr>
              <w:t>hor</w:t>
            </w:r>
            <w:r w:rsidRPr="003146AB">
              <w:rPr>
                <w:rFonts w:ascii="Arial" w:hAnsi="Arial" w:cs="Arial"/>
              </w:rPr>
              <w:t>s</w:t>
            </w:r>
            <w:r w:rsidRPr="003146AB">
              <w:rPr>
                <w:rFonts w:ascii="Arial" w:hAnsi="Arial" w:cs="Arial"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shou</w:t>
            </w:r>
            <w:r w:rsidRPr="003146AB">
              <w:rPr>
                <w:rFonts w:ascii="Arial" w:hAnsi="Arial" w:cs="Arial"/>
              </w:rPr>
              <w:t>ld</w:t>
            </w:r>
            <w:r w:rsidRPr="003146AB">
              <w:rPr>
                <w:rFonts w:ascii="Arial" w:hAnsi="Arial" w:cs="Arial"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wr</w:t>
            </w:r>
            <w:r w:rsidRPr="003146AB">
              <w:rPr>
                <w:rFonts w:ascii="Arial" w:hAnsi="Arial" w:cs="Arial"/>
              </w:rPr>
              <w:t>ite</w:t>
            </w:r>
            <w:r w:rsidRPr="003146AB">
              <w:rPr>
                <w:rFonts w:ascii="Arial" w:hAnsi="Arial" w:cs="Arial"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spacing w:val="-1"/>
              </w:rPr>
              <w:t>h</w:t>
            </w:r>
            <w:r w:rsidRPr="003146AB">
              <w:rPr>
                <w:rFonts w:ascii="Arial" w:hAnsi="Arial" w:cs="Arial"/>
              </w:rPr>
              <w:t>i</w:t>
            </w:r>
            <w:r w:rsidRPr="003146AB">
              <w:rPr>
                <w:rFonts w:ascii="Arial" w:hAnsi="Arial" w:cs="Arial"/>
                <w:spacing w:val="-1"/>
              </w:rPr>
              <w:t>s</w:t>
            </w:r>
            <w:r w:rsidRPr="003146AB">
              <w:rPr>
                <w:rFonts w:ascii="Arial" w:hAnsi="Arial" w:cs="Arial"/>
                <w:w w:val="101"/>
              </w:rPr>
              <w:t>/</w:t>
            </w:r>
            <w:r w:rsidRPr="003146AB">
              <w:rPr>
                <w:rFonts w:ascii="Arial" w:hAnsi="Arial" w:cs="Arial"/>
                <w:spacing w:val="-1"/>
              </w:rPr>
              <w:t>her</w:t>
            </w:r>
          </w:p>
          <w:p w14:paraId="3470289A" w14:textId="77777777" w:rsidR="00C507E7" w:rsidRPr="003146AB" w:rsidRDefault="00DF4C7D">
            <w:pPr>
              <w:spacing w:before="19"/>
              <w:ind w:left="104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spacing w:val="-1"/>
              </w:rPr>
              <w:t>feedbac</w:t>
            </w:r>
            <w:r w:rsidRPr="003146AB">
              <w:rPr>
                <w:rFonts w:ascii="Arial" w:hAnsi="Arial" w:cs="Arial"/>
              </w:rPr>
              <w:t>k</w:t>
            </w:r>
            <w:r w:rsidRPr="003146AB">
              <w:rPr>
                <w:rFonts w:ascii="Arial" w:hAnsi="Arial" w:cs="Arial"/>
                <w:spacing w:val="-1"/>
              </w:rPr>
              <w:t xml:space="preserve"> here</w:t>
            </w:r>
            <w:r w:rsidRPr="003146AB">
              <w:rPr>
                <w:rFonts w:ascii="Arial" w:hAnsi="Arial" w:cs="Arial"/>
              </w:rPr>
              <w:t>)</w:t>
            </w:r>
          </w:p>
        </w:tc>
      </w:tr>
      <w:tr w:rsidR="00C507E7" w:rsidRPr="003146AB" w14:paraId="692E83A9" w14:textId="77777777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90C22" w14:textId="77777777" w:rsidR="00C507E7" w:rsidRPr="003146AB" w:rsidRDefault="00DF4C7D">
            <w:pPr>
              <w:spacing w:before="1" w:line="237" w:lineRule="auto"/>
              <w:ind w:left="469" w:right="263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eas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wr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</w:rPr>
              <w:t>a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fe</w:t>
            </w:r>
            <w:r w:rsidRPr="003146AB">
              <w:rPr>
                <w:rFonts w:ascii="Arial" w:hAnsi="Arial" w:cs="Arial"/>
                <w:b/>
              </w:rPr>
              <w:t>w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sentence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regardin</w:t>
            </w:r>
            <w:r w:rsidRPr="003146AB">
              <w:rPr>
                <w:rFonts w:ascii="Arial" w:hAnsi="Arial" w:cs="Arial"/>
                <w:b/>
              </w:rPr>
              <w:t>g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mpor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1"/>
              </w:rPr>
              <w:t>anc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>is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manuscr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fo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sc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ent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f</w:t>
            </w:r>
            <w:r w:rsidRPr="003146AB">
              <w:rPr>
                <w:rFonts w:ascii="Arial" w:hAnsi="Arial" w:cs="Arial"/>
                <w:b/>
              </w:rPr>
              <w:t>ic</w:t>
            </w:r>
            <w:r w:rsidRPr="003146A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commun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ty</w:t>
            </w:r>
            <w:r w:rsidRPr="003146AB">
              <w:rPr>
                <w:rFonts w:ascii="Arial" w:hAnsi="Arial" w:cs="Arial"/>
                <w:b/>
              </w:rPr>
              <w:t xml:space="preserve">. A </w:t>
            </w:r>
            <w:r w:rsidRPr="003146AB">
              <w:rPr>
                <w:rFonts w:ascii="Arial" w:hAnsi="Arial" w:cs="Arial"/>
                <w:b/>
                <w:spacing w:val="-1"/>
              </w:rPr>
              <w:t>m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n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mu</w:t>
            </w:r>
            <w:r w:rsidRPr="003146AB">
              <w:rPr>
                <w:rFonts w:ascii="Arial" w:hAnsi="Arial" w:cs="Arial"/>
                <w:b/>
              </w:rPr>
              <w:t xml:space="preserve">m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 xml:space="preserve">f </w:t>
            </w:r>
            <w:r w:rsidRPr="003146AB">
              <w:rPr>
                <w:rFonts w:ascii="Arial" w:hAnsi="Arial" w:cs="Arial"/>
                <w:b/>
                <w:spacing w:val="-1"/>
              </w:rPr>
              <w:t>3-</w:t>
            </w:r>
            <w:r w:rsidRPr="003146AB">
              <w:rPr>
                <w:rFonts w:ascii="Arial" w:hAnsi="Arial" w:cs="Arial"/>
                <w:b/>
              </w:rPr>
              <w:t>4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sentence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ma</w:t>
            </w:r>
            <w:r w:rsidRPr="003146AB">
              <w:rPr>
                <w:rFonts w:ascii="Arial" w:hAnsi="Arial" w:cs="Arial"/>
                <w:b/>
              </w:rPr>
              <w:t>y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requ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re</w:t>
            </w:r>
            <w:r w:rsidRPr="003146AB">
              <w:rPr>
                <w:rFonts w:ascii="Arial" w:hAnsi="Arial" w:cs="Arial"/>
                <w:b/>
              </w:rPr>
              <w:t>d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fo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 xml:space="preserve">is </w:t>
            </w:r>
            <w:r w:rsidRPr="003146AB">
              <w:rPr>
                <w:rFonts w:ascii="Arial" w:hAnsi="Arial" w:cs="Arial"/>
                <w:b/>
                <w:spacing w:val="-3"/>
              </w:rPr>
              <w:t>par</w:t>
            </w:r>
            <w:r w:rsidRPr="003146AB">
              <w:rPr>
                <w:rFonts w:ascii="Arial" w:hAnsi="Arial" w:cs="Arial"/>
                <w:b/>
                <w:spacing w:val="-2"/>
              </w:rPr>
              <w:t>t</w:t>
            </w:r>
            <w:r w:rsidRPr="003146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335FE" w14:textId="77777777" w:rsidR="00C507E7" w:rsidRPr="003146AB" w:rsidRDefault="00DF4C7D">
            <w:pPr>
              <w:spacing w:before="90" w:line="240" w:lineRule="exact"/>
              <w:ind w:left="109" w:right="-45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gn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canc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is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art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le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scient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ic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commun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5"/>
              </w:rPr>
              <w:t>i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its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contr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but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n to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advanc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know</w:t>
            </w:r>
            <w:r w:rsidRPr="003146AB">
              <w:rPr>
                <w:rFonts w:ascii="Arial" w:eastAsia="Tahoma" w:hAnsi="Arial" w:cs="Arial"/>
                <w:w w:val="101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edg</w:t>
            </w:r>
            <w:r w:rsidRPr="003146AB">
              <w:rPr>
                <w:rFonts w:ascii="Arial" w:eastAsia="Tahoma" w:hAnsi="Arial" w:cs="Arial"/>
              </w:rPr>
              <w:t>e in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>il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scienc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os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ri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sdo</w:t>
            </w:r>
            <w:r w:rsidRPr="003146AB">
              <w:rPr>
                <w:rFonts w:ascii="Arial" w:eastAsia="Tahoma" w:hAnsi="Arial" w:cs="Arial"/>
              </w:rPr>
              <w:t>m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managemen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 xml:space="preserve">f </w:t>
            </w:r>
            <w:r w:rsidRPr="003146AB">
              <w:rPr>
                <w:rFonts w:ascii="Arial" w:eastAsia="Tahoma" w:hAnsi="Arial" w:cs="Arial"/>
                <w:spacing w:val="-1"/>
              </w:rPr>
              <w:t>sus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nab</w:t>
            </w:r>
            <w:r w:rsidRPr="003146AB">
              <w:rPr>
                <w:rFonts w:ascii="Arial" w:eastAsia="Tahoma" w:hAnsi="Arial" w:cs="Arial"/>
              </w:rPr>
              <w:t xml:space="preserve">le </w:t>
            </w:r>
            <w:r w:rsidRPr="003146AB">
              <w:rPr>
                <w:rFonts w:ascii="Arial" w:eastAsia="Tahoma" w:hAnsi="Arial" w:cs="Arial"/>
                <w:spacing w:val="-1"/>
              </w:rPr>
              <w:t>agr</w:t>
            </w:r>
            <w:r w:rsidRPr="003146AB">
              <w:rPr>
                <w:rFonts w:ascii="Arial" w:eastAsia="Tahoma" w:hAnsi="Arial" w:cs="Arial"/>
                <w:w w:val="101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  <w:w w:val="101"/>
              </w:rPr>
              <w:t>l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ure</w:t>
            </w:r>
            <w:r w:rsidRPr="003146AB">
              <w:rPr>
                <w:rFonts w:ascii="Arial" w:eastAsia="Tahoma" w:hAnsi="Arial" w:cs="Arial"/>
                <w:w w:val="101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B093E" w14:textId="02182A1E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Thank you so much for your comment</w:t>
            </w:r>
          </w:p>
        </w:tc>
      </w:tr>
      <w:tr w:rsidR="00C507E7" w:rsidRPr="003146AB" w14:paraId="511F8843" w14:textId="77777777">
        <w:trPr>
          <w:trHeight w:hRule="exact" w:val="1272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DD910" w14:textId="77777777" w:rsidR="00C507E7" w:rsidRPr="003146AB" w:rsidRDefault="00DF4C7D">
            <w:pPr>
              <w:spacing w:line="220" w:lineRule="exact"/>
              <w:ind w:left="469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I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titl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art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</w:t>
            </w:r>
            <w:r w:rsidRPr="003146AB">
              <w:rPr>
                <w:rFonts w:ascii="Arial" w:hAnsi="Arial" w:cs="Arial"/>
                <w:b/>
              </w:rPr>
              <w:t>le</w:t>
            </w:r>
            <w:r w:rsidRPr="003146A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3"/>
              </w:rPr>
              <w:t>su</w:t>
            </w:r>
            <w:r w:rsidRPr="003146AB">
              <w:rPr>
                <w:rFonts w:ascii="Arial" w:hAnsi="Arial" w:cs="Arial"/>
                <w:b/>
                <w:spacing w:val="-2"/>
                <w:w w:val="101"/>
              </w:rPr>
              <w:t>i</w:t>
            </w:r>
            <w:r w:rsidRPr="003146AB">
              <w:rPr>
                <w:rFonts w:ascii="Arial" w:hAnsi="Arial" w:cs="Arial"/>
                <w:b/>
                <w:spacing w:val="-3"/>
              </w:rPr>
              <w:t>tab</w:t>
            </w:r>
            <w:r w:rsidRPr="003146AB">
              <w:rPr>
                <w:rFonts w:ascii="Arial" w:hAnsi="Arial" w:cs="Arial"/>
                <w:b/>
                <w:spacing w:val="-2"/>
                <w:w w:val="101"/>
              </w:rPr>
              <w:t>l</w:t>
            </w:r>
            <w:r w:rsidRPr="003146AB">
              <w:rPr>
                <w:rFonts w:ascii="Arial" w:hAnsi="Arial" w:cs="Arial"/>
                <w:b/>
                <w:spacing w:val="-3"/>
              </w:rPr>
              <w:t>e</w:t>
            </w:r>
            <w:r w:rsidRPr="003146AB">
              <w:rPr>
                <w:rFonts w:ascii="Arial" w:hAnsi="Arial" w:cs="Arial"/>
                <w:b/>
              </w:rPr>
              <w:t>?</w:t>
            </w:r>
          </w:p>
          <w:p w14:paraId="4EFD1F84" w14:textId="77777777" w:rsidR="00C507E7" w:rsidRPr="003146AB" w:rsidRDefault="00DF4C7D">
            <w:pPr>
              <w:ind w:left="469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(I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no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eas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sugges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</w:t>
            </w:r>
            <w:r w:rsidRPr="003146AB">
              <w:rPr>
                <w:rFonts w:ascii="Arial" w:hAnsi="Arial" w:cs="Arial"/>
                <w:b/>
              </w:rPr>
              <w:t>n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ternat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v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3"/>
              </w:rPr>
              <w:t>title</w:t>
            </w:r>
            <w:r w:rsidRPr="003146A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EE996" w14:textId="77777777" w:rsidR="00C507E7" w:rsidRPr="003146AB" w:rsidRDefault="00DF4C7D">
            <w:pPr>
              <w:spacing w:before="5" w:line="243" w:lineRule="auto"/>
              <w:ind w:left="109" w:right="61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curren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title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doe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no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u</w:t>
            </w:r>
            <w:r w:rsidRPr="003146AB">
              <w:rPr>
                <w:rFonts w:ascii="Arial" w:eastAsia="Tahoma" w:hAnsi="Arial" w:cs="Arial"/>
              </w:rPr>
              <w:t>lly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g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</w:t>
            </w:r>
            <w:r w:rsidRPr="003146AB">
              <w:rPr>
                <w:rFonts w:ascii="Arial" w:eastAsia="Tahoma" w:hAnsi="Arial" w:cs="Arial"/>
              </w:rPr>
              <w:t>ith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researc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ob</w:t>
            </w:r>
            <w:r w:rsidRPr="003146AB">
              <w:rPr>
                <w:rFonts w:ascii="Arial" w:eastAsia="Tahoma" w:hAnsi="Arial" w:cs="Arial"/>
              </w:rPr>
              <w:t>j</w:t>
            </w:r>
            <w:r w:rsidRPr="003146AB">
              <w:rPr>
                <w:rFonts w:ascii="Arial" w:eastAsia="Tahoma" w:hAnsi="Arial" w:cs="Arial"/>
                <w:spacing w:val="-1"/>
              </w:rPr>
              <w:t>ect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ves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conc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us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doe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no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adequate</w:t>
            </w:r>
            <w:r w:rsidRPr="003146AB">
              <w:rPr>
                <w:rFonts w:ascii="Arial" w:eastAsia="Tahoma" w:hAnsi="Arial" w:cs="Arial"/>
                <w:w w:val="101"/>
              </w:rPr>
              <w:t>l</w:t>
            </w:r>
            <w:r w:rsidRPr="003146AB">
              <w:rPr>
                <w:rFonts w:ascii="Arial" w:eastAsia="Tahoma" w:hAnsi="Arial" w:cs="Arial"/>
              </w:rPr>
              <w:t xml:space="preserve">y </w:t>
            </w:r>
            <w:r w:rsidRPr="003146AB">
              <w:rPr>
                <w:rFonts w:ascii="Arial" w:eastAsia="Tahoma" w:hAnsi="Arial" w:cs="Arial"/>
                <w:spacing w:val="-1"/>
              </w:rPr>
              <w:t>add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es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hem</w:t>
            </w:r>
            <w:r w:rsidRPr="003146AB">
              <w:rPr>
                <w:rFonts w:ascii="Arial" w:eastAsia="Tahoma" w:hAnsi="Arial" w:cs="Arial"/>
              </w:rPr>
              <w:t>.</w:t>
            </w:r>
            <w:r w:rsidRPr="003146AB">
              <w:rPr>
                <w:rFonts w:ascii="Arial" w:eastAsia="Tahoma" w:hAnsi="Arial" w:cs="Arial"/>
                <w:spacing w:val="-1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1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mor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app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op</w:t>
            </w:r>
            <w:r w:rsidRPr="003146AB">
              <w:rPr>
                <w:rFonts w:ascii="Arial" w:eastAsia="Tahoma" w:hAnsi="Arial" w:cs="Arial"/>
              </w:rPr>
              <w:t>ri</w:t>
            </w:r>
            <w:r w:rsidRPr="003146AB">
              <w:rPr>
                <w:rFonts w:ascii="Arial" w:eastAsia="Tahoma" w:hAnsi="Arial" w:cs="Arial"/>
                <w:spacing w:val="-1"/>
              </w:rPr>
              <w:t>at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title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correspond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</w:t>
            </w:r>
            <w:r w:rsidRPr="003146AB">
              <w:rPr>
                <w:rFonts w:ascii="Arial" w:eastAsia="Tahoma" w:hAnsi="Arial" w:cs="Arial"/>
              </w:rPr>
              <w:t>ith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study</w:t>
            </w:r>
            <w:r w:rsidRPr="003146AB">
              <w:rPr>
                <w:rFonts w:ascii="Arial" w:eastAsia="Tahoma" w:hAnsi="Arial" w:cs="Arial"/>
              </w:rPr>
              <w:t>’s</w:t>
            </w:r>
            <w:r w:rsidRPr="003146AB">
              <w:rPr>
                <w:rFonts w:ascii="Arial" w:eastAsia="Tahoma" w:hAnsi="Arial" w:cs="Arial"/>
                <w:spacing w:val="-4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ob</w:t>
            </w:r>
            <w:r w:rsidRPr="003146AB">
              <w:rPr>
                <w:rFonts w:ascii="Arial" w:eastAsia="Tahoma" w:hAnsi="Arial" w:cs="Arial"/>
              </w:rPr>
              <w:t>j</w:t>
            </w:r>
            <w:r w:rsidRPr="003146AB">
              <w:rPr>
                <w:rFonts w:ascii="Arial" w:eastAsia="Tahoma" w:hAnsi="Arial" w:cs="Arial"/>
                <w:spacing w:val="-1"/>
              </w:rPr>
              <w:t>ect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ve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wou</w:t>
            </w:r>
            <w:r w:rsidRPr="003146AB">
              <w:rPr>
                <w:rFonts w:ascii="Arial" w:eastAsia="Tahoma" w:hAnsi="Arial" w:cs="Arial"/>
              </w:rPr>
              <w:t>ld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b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5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‘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  <w:w w:val="101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um</w:t>
            </w:r>
            <w:r w:rsidRPr="003146AB">
              <w:rPr>
                <w:rFonts w:ascii="Arial" w:eastAsia="Tahoma" w:hAnsi="Arial" w:cs="Arial"/>
                <w:w w:val="101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nu</w:t>
            </w:r>
            <w:r w:rsidRPr="003146AB">
              <w:rPr>
                <w:rFonts w:ascii="Arial" w:eastAsia="Tahoma" w:hAnsi="Arial" w:cs="Arial"/>
              </w:rPr>
              <w:t xml:space="preserve">m </w:t>
            </w:r>
            <w:r w:rsidRPr="003146AB">
              <w:rPr>
                <w:rFonts w:ascii="Arial" w:eastAsia="Tahoma" w:hAnsi="Arial" w:cs="Arial"/>
                <w:spacing w:val="-1"/>
              </w:rPr>
              <w:t>Con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en</w:t>
            </w:r>
            <w:r w:rsidRPr="003146AB">
              <w:rPr>
                <w:rFonts w:ascii="Arial" w:eastAsia="Tahoma" w:hAnsi="Arial" w:cs="Arial"/>
              </w:rPr>
              <w:t>t in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Te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ts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</w:t>
            </w:r>
            <w:r w:rsidRPr="003146AB">
              <w:rPr>
                <w:rFonts w:ascii="Arial" w:eastAsia="Tahoma" w:hAnsi="Arial" w:cs="Arial"/>
              </w:rPr>
              <w:t xml:space="preserve">f </w:t>
            </w:r>
            <w:r w:rsidRPr="003146AB">
              <w:rPr>
                <w:rFonts w:ascii="Arial" w:eastAsia="Tahoma" w:hAnsi="Arial" w:cs="Arial"/>
                <w:spacing w:val="-1"/>
              </w:rPr>
              <w:t>D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fferen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Age</w:t>
            </w:r>
            <w:r w:rsidRPr="003146AB">
              <w:rPr>
                <w:rFonts w:ascii="Arial" w:eastAsia="Tahoma" w:hAnsi="Arial" w:cs="Arial"/>
              </w:rPr>
              <w:t>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40924" w14:textId="644F62A2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Thank you for suggesting a relevant title for the manuscript</w:t>
            </w:r>
          </w:p>
        </w:tc>
      </w:tr>
      <w:tr w:rsidR="00C507E7" w:rsidRPr="003146AB" w14:paraId="7D2D91B7" w14:textId="77777777">
        <w:trPr>
          <w:trHeight w:hRule="exact" w:val="298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B588B" w14:textId="77777777" w:rsidR="00C507E7" w:rsidRPr="003146AB" w:rsidRDefault="00DF4C7D">
            <w:pPr>
              <w:spacing w:before="2" w:line="220" w:lineRule="exact"/>
              <w:ind w:left="469" w:right="232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I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abstrac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art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</w:t>
            </w:r>
            <w:r w:rsidRPr="003146AB">
              <w:rPr>
                <w:rFonts w:ascii="Arial" w:hAnsi="Arial" w:cs="Arial"/>
                <w:b/>
              </w:rPr>
              <w:t xml:space="preserve">le </w:t>
            </w:r>
            <w:r w:rsidRPr="003146AB">
              <w:rPr>
                <w:rFonts w:ascii="Arial" w:hAnsi="Arial" w:cs="Arial"/>
                <w:b/>
                <w:spacing w:val="-1"/>
              </w:rPr>
              <w:t>comprehens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ve</w:t>
            </w:r>
            <w:r w:rsidRPr="003146AB">
              <w:rPr>
                <w:rFonts w:ascii="Arial" w:hAnsi="Arial" w:cs="Arial"/>
                <w:b/>
              </w:rPr>
              <w:t>?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3146AB">
              <w:rPr>
                <w:rFonts w:ascii="Arial" w:hAnsi="Arial" w:cs="Arial"/>
                <w:b/>
              </w:rPr>
              <w:t>o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yo</w:t>
            </w:r>
            <w:r w:rsidRPr="003146AB">
              <w:rPr>
                <w:rFonts w:ascii="Arial" w:hAnsi="Arial" w:cs="Arial"/>
                <w:b/>
              </w:rPr>
              <w:t xml:space="preserve">u </w:t>
            </w:r>
            <w:r w:rsidRPr="003146AB">
              <w:rPr>
                <w:rFonts w:ascii="Arial" w:hAnsi="Arial" w:cs="Arial"/>
                <w:b/>
                <w:spacing w:val="-1"/>
              </w:rPr>
              <w:t>sugges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add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n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(o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de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</w:t>
            </w:r>
            <w:r w:rsidRPr="003146AB">
              <w:rPr>
                <w:rFonts w:ascii="Arial" w:hAnsi="Arial" w:cs="Arial"/>
                <w:b/>
              </w:rPr>
              <w:t>ti</w:t>
            </w:r>
            <w:r w:rsidRPr="003146AB">
              <w:rPr>
                <w:rFonts w:ascii="Arial" w:hAnsi="Arial" w:cs="Arial"/>
                <w:b/>
                <w:spacing w:val="-1"/>
              </w:rPr>
              <w:t>on</w:t>
            </w:r>
            <w:r w:rsidRPr="003146AB">
              <w:rPr>
                <w:rFonts w:ascii="Arial" w:hAnsi="Arial" w:cs="Arial"/>
                <w:b/>
              </w:rPr>
              <w:t>)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som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po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n</w:t>
            </w:r>
            <w:r w:rsidRPr="003146AB">
              <w:rPr>
                <w:rFonts w:ascii="Arial" w:hAnsi="Arial" w:cs="Arial"/>
                <w:b/>
              </w:rPr>
              <w:t>ts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</w:rPr>
              <w:t>in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this sect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on</w:t>
            </w:r>
            <w:r w:rsidRPr="003146AB">
              <w:rPr>
                <w:rFonts w:ascii="Arial" w:hAnsi="Arial" w:cs="Arial"/>
                <w:b/>
              </w:rPr>
              <w:t>?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eas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1"/>
              </w:rPr>
              <w:t>wr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1"/>
              </w:rPr>
              <w:t>you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suggest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on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here</w:t>
            </w:r>
            <w:r w:rsidRPr="003146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09D0B" w14:textId="77777777" w:rsidR="00C507E7" w:rsidRPr="003146AB" w:rsidRDefault="00DF4C7D">
            <w:pPr>
              <w:spacing w:before="5"/>
              <w:ind w:left="109" w:right="62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ud</w:t>
            </w:r>
            <w:r w:rsidRPr="003146AB">
              <w:rPr>
                <w:rFonts w:ascii="Arial" w:eastAsia="Tahoma" w:hAnsi="Arial" w:cs="Arial"/>
              </w:rPr>
              <w:t>y l</w:t>
            </w:r>
            <w:r w:rsidRPr="003146AB">
              <w:rPr>
                <w:rFonts w:ascii="Arial" w:eastAsia="Tahoma" w:hAnsi="Arial" w:cs="Arial"/>
                <w:spacing w:val="-1"/>
              </w:rPr>
              <w:t>ack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su</w:t>
            </w:r>
            <w:r w:rsidRPr="003146AB">
              <w:rPr>
                <w:rFonts w:ascii="Arial" w:eastAsia="Tahoma" w:hAnsi="Arial" w:cs="Arial"/>
              </w:rPr>
              <w:t>ffi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en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comprehens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veness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 xml:space="preserve">s it </w:t>
            </w:r>
            <w:r w:rsidRPr="003146AB">
              <w:rPr>
                <w:rFonts w:ascii="Arial" w:eastAsia="Tahoma" w:hAnsi="Arial" w:cs="Arial"/>
                <w:spacing w:val="-1"/>
              </w:rPr>
              <w:t>doe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no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add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es</w:t>
            </w:r>
            <w:r w:rsidRPr="003146AB">
              <w:rPr>
                <w:rFonts w:ascii="Arial" w:eastAsia="Tahoma" w:hAnsi="Arial" w:cs="Arial"/>
              </w:rPr>
              <w:t>s 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phys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</w:t>
            </w:r>
            <w:r w:rsidRPr="003146AB">
              <w:rPr>
                <w:rFonts w:ascii="Arial" w:eastAsia="Tahoma" w:hAnsi="Arial" w:cs="Arial"/>
              </w:rPr>
              <w:t>l,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chem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</w:t>
            </w:r>
            <w:r w:rsidRPr="003146AB">
              <w:rPr>
                <w:rFonts w:ascii="Arial" w:eastAsia="Tahoma" w:hAnsi="Arial" w:cs="Arial"/>
              </w:rPr>
              <w:t>l,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and b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og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</w:t>
            </w:r>
            <w:r w:rsidRPr="003146AB">
              <w:rPr>
                <w:rFonts w:ascii="Arial" w:eastAsia="Tahoma" w:hAnsi="Arial" w:cs="Arial"/>
              </w:rPr>
              <w:t xml:space="preserve">l </w:t>
            </w:r>
            <w:r w:rsidRPr="003146AB">
              <w:rPr>
                <w:rFonts w:ascii="Arial" w:eastAsia="Tahoma" w:hAnsi="Arial" w:cs="Arial"/>
                <w:spacing w:val="-1"/>
              </w:rPr>
              <w:t>proper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f 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>il.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Fo</w:t>
            </w:r>
            <w:r w:rsidRPr="003146AB">
              <w:rPr>
                <w:rFonts w:ascii="Arial" w:eastAsia="Tahoma" w:hAnsi="Arial" w:cs="Arial"/>
              </w:rPr>
              <w:t xml:space="preserve">r </w:t>
            </w:r>
            <w:r w:rsidRPr="003146AB">
              <w:rPr>
                <w:rFonts w:ascii="Arial" w:eastAsia="Tahoma" w:hAnsi="Arial" w:cs="Arial"/>
                <w:spacing w:val="-1"/>
              </w:rPr>
              <w:t>examp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 xml:space="preserve">il </w:t>
            </w:r>
            <w:r w:rsidRPr="003146AB">
              <w:rPr>
                <w:rFonts w:ascii="Arial" w:eastAsia="Tahoma" w:hAnsi="Arial" w:cs="Arial"/>
                <w:spacing w:val="-1"/>
              </w:rPr>
              <w:t>phys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shou</w:t>
            </w:r>
            <w:r w:rsidRPr="003146AB">
              <w:rPr>
                <w:rFonts w:ascii="Arial" w:eastAsia="Tahoma" w:hAnsi="Arial" w:cs="Arial"/>
              </w:rPr>
              <w:t xml:space="preserve">ld </w:t>
            </w:r>
            <w:r w:rsidRPr="003146AB">
              <w:rPr>
                <w:rFonts w:ascii="Arial" w:eastAsia="Tahoma" w:hAnsi="Arial" w:cs="Arial"/>
                <w:spacing w:val="-1"/>
              </w:rPr>
              <w:t>b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exam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ne</w:t>
            </w:r>
            <w:r w:rsidRPr="003146AB">
              <w:rPr>
                <w:rFonts w:ascii="Arial" w:eastAsia="Tahoma" w:hAnsi="Arial" w:cs="Arial"/>
              </w:rPr>
              <w:t xml:space="preserve">d </w:t>
            </w:r>
            <w:r w:rsidRPr="003146AB">
              <w:rPr>
                <w:rFonts w:ascii="Arial" w:eastAsia="Tahoma" w:hAnsi="Arial" w:cs="Arial"/>
                <w:spacing w:val="-1"/>
              </w:rPr>
              <w:t>mor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ho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ough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y</w:t>
            </w:r>
            <w:r w:rsidRPr="003146AB">
              <w:rPr>
                <w:rFonts w:ascii="Arial" w:eastAsia="Tahoma" w:hAnsi="Arial" w:cs="Arial"/>
                <w:w w:val="101"/>
              </w:rPr>
              <w:t xml:space="preserve">, </w:t>
            </w:r>
            <w:r w:rsidRPr="003146AB">
              <w:rPr>
                <w:rFonts w:ascii="Arial" w:eastAsia="Tahoma" w:hAnsi="Arial" w:cs="Arial"/>
                <w:spacing w:val="-1"/>
              </w:rPr>
              <w:t>par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ar</w:t>
            </w:r>
            <w:r w:rsidRPr="003146AB">
              <w:rPr>
                <w:rFonts w:ascii="Arial" w:eastAsia="Tahoma" w:hAnsi="Arial" w:cs="Arial"/>
              </w:rPr>
              <w:t>ly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on</w:t>
            </w:r>
            <w:r w:rsidRPr="003146AB">
              <w:rPr>
                <w:rFonts w:ascii="Arial" w:eastAsia="Tahoma" w:hAnsi="Arial" w:cs="Arial"/>
              </w:rPr>
              <w:t>ic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compos</w:t>
            </w:r>
            <w:r w:rsidRPr="003146AB">
              <w:rPr>
                <w:rFonts w:ascii="Arial" w:eastAsia="Tahoma" w:hAnsi="Arial" w:cs="Arial"/>
              </w:rPr>
              <w:t>iti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d</w:t>
            </w:r>
            <w:r w:rsidRPr="003146AB">
              <w:rPr>
                <w:rFonts w:ascii="Arial" w:eastAsia="Tahoma" w:hAnsi="Arial" w:cs="Arial"/>
              </w:rPr>
              <w:t>iff</w:t>
            </w:r>
            <w:r w:rsidRPr="003146AB">
              <w:rPr>
                <w:rFonts w:ascii="Arial" w:eastAsia="Tahoma" w:hAnsi="Arial" w:cs="Arial"/>
                <w:spacing w:val="-1"/>
              </w:rPr>
              <w:t>eren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>il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rac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on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suc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sand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ilt,</w:t>
            </w:r>
            <w:r w:rsidRPr="003146AB">
              <w:rPr>
                <w:rFonts w:ascii="Arial" w:eastAsia="Tahoma" w:hAnsi="Arial" w:cs="Arial"/>
                <w:spacing w:val="28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2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ay</w:t>
            </w:r>
            <w:r w:rsidRPr="003146AB">
              <w:rPr>
                <w:rFonts w:ascii="Arial" w:eastAsia="Tahoma" w:hAnsi="Arial" w:cs="Arial"/>
              </w:rPr>
              <w:t>.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Notab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y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he 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fract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conta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³</w:t>
            </w:r>
            <w:r w:rsidRPr="003146AB">
              <w:rPr>
                <w:rFonts w:ascii="Cambria Math" w:eastAsia="Tahoma" w:hAnsi="Cambria Math" w:cs="Cambria Math"/>
                <w:spacing w:val="-1"/>
              </w:rPr>
              <w:t>⁺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wh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h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gh</w:t>
            </w:r>
            <w:r w:rsidRPr="003146AB">
              <w:rPr>
                <w:rFonts w:ascii="Arial" w:eastAsia="Tahoma" w:hAnsi="Arial" w:cs="Arial"/>
              </w:rPr>
              <w:t xml:space="preserve">ly </w:t>
            </w:r>
            <w:r w:rsidRPr="003146AB">
              <w:rPr>
                <w:rFonts w:ascii="Arial" w:eastAsia="Tahoma" w:hAnsi="Arial" w:cs="Arial"/>
                <w:spacing w:val="-1"/>
              </w:rPr>
              <w:t>re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evan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>o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researc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focu</w:t>
            </w:r>
            <w:r w:rsidRPr="003146AB">
              <w:rPr>
                <w:rFonts w:ascii="Arial" w:eastAsia="Tahoma" w:hAnsi="Arial" w:cs="Arial"/>
              </w:rPr>
              <w:t>s</w:t>
            </w:r>
          </w:p>
          <w:p w14:paraId="08D592F4" w14:textId="77777777" w:rsidR="00C507E7" w:rsidRPr="003146AB" w:rsidRDefault="00C507E7">
            <w:pPr>
              <w:spacing w:before="11" w:line="240" w:lineRule="exact"/>
              <w:rPr>
                <w:rFonts w:ascii="Arial" w:hAnsi="Arial" w:cs="Arial"/>
              </w:rPr>
            </w:pPr>
          </w:p>
          <w:p w14:paraId="047359F6" w14:textId="77777777" w:rsidR="00C507E7" w:rsidRPr="003146AB" w:rsidRDefault="00DF4C7D">
            <w:pPr>
              <w:ind w:left="109" w:right="5039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Methodo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og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mprovement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ar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o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needed</w:t>
            </w:r>
            <w:r w:rsidRPr="003146AB">
              <w:rPr>
                <w:rFonts w:ascii="Arial" w:eastAsia="Tahoma" w:hAnsi="Arial" w:cs="Arial"/>
              </w:rPr>
              <w:t>:</w:t>
            </w:r>
          </w:p>
          <w:p w14:paraId="584ED223" w14:textId="77777777" w:rsidR="00C507E7" w:rsidRPr="003146AB" w:rsidRDefault="00C507E7">
            <w:pPr>
              <w:spacing w:before="3" w:line="260" w:lineRule="exact"/>
              <w:rPr>
                <w:rFonts w:ascii="Arial" w:hAnsi="Arial" w:cs="Arial"/>
              </w:rPr>
            </w:pPr>
          </w:p>
          <w:p w14:paraId="62E06327" w14:textId="77777777" w:rsidR="00C507E7" w:rsidRPr="003146AB" w:rsidRDefault="00DF4C7D">
            <w:pPr>
              <w:ind w:left="109" w:right="2774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1</w:t>
            </w:r>
            <w:r w:rsidRPr="003146AB">
              <w:rPr>
                <w:rFonts w:ascii="Arial" w:eastAsia="Tahoma" w:hAnsi="Arial" w:cs="Arial"/>
              </w:rPr>
              <w:t xml:space="preserve">.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 xml:space="preserve">il </w:t>
            </w:r>
            <w:r w:rsidRPr="003146AB">
              <w:rPr>
                <w:rFonts w:ascii="Arial" w:eastAsia="Tahoma" w:hAnsi="Arial" w:cs="Arial"/>
                <w:spacing w:val="-1"/>
              </w:rPr>
              <w:t>samp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 xml:space="preserve">g </w:t>
            </w:r>
            <w:r w:rsidRPr="003146AB">
              <w:rPr>
                <w:rFonts w:ascii="Arial" w:eastAsia="Tahoma" w:hAnsi="Arial" w:cs="Arial"/>
                <w:spacing w:val="-1"/>
              </w:rPr>
              <w:t>shou</w:t>
            </w:r>
            <w:r w:rsidRPr="003146AB">
              <w:rPr>
                <w:rFonts w:ascii="Arial" w:eastAsia="Tahoma" w:hAnsi="Arial" w:cs="Arial"/>
              </w:rPr>
              <w:t>ld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adop</w:t>
            </w:r>
            <w:r w:rsidRPr="003146AB">
              <w:rPr>
                <w:rFonts w:ascii="Arial" w:eastAsia="Tahoma" w:hAnsi="Arial" w:cs="Arial"/>
              </w:rPr>
              <w:t>t 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d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agona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patter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rathe</w:t>
            </w:r>
            <w:r w:rsidRPr="003146AB">
              <w:rPr>
                <w:rFonts w:ascii="Arial" w:eastAsia="Tahoma" w:hAnsi="Arial" w:cs="Arial"/>
              </w:rPr>
              <w:t xml:space="preserve">r </w:t>
            </w:r>
            <w:r w:rsidRPr="003146AB">
              <w:rPr>
                <w:rFonts w:ascii="Arial" w:eastAsia="Tahoma" w:hAnsi="Arial" w:cs="Arial"/>
                <w:spacing w:val="-1"/>
              </w:rPr>
              <w:t>tha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Z</w:t>
            </w:r>
            <w:r w:rsidRPr="003146AB">
              <w:rPr>
                <w:rFonts w:ascii="Arial" w:eastAsia="Tahoma" w:hAnsi="Arial" w:cs="Arial"/>
                <w:spacing w:val="-1"/>
              </w:rPr>
              <w:t>-pa</w:t>
            </w:r>
            <w:r w:rsidRPr="003146AB">
              <w:rPr>
                <w:rFonts w:ascii="Arial" w:eastAsia="Tahoma" w:hAnsi="Arial" w:cs="Arial"/>
              </w:rPr>
              <w:t>tt</w:t>
            </w:r>
            <w:r w:rsidRPr="003146AB">
              <w:rPr>
                <w:rFonts w:ascii="Arial" w:eastAsia="Tahoma" w:hAnsi="Arial" w:cs="Arial"/>
                <w:spacing w:val="-1"/>
              </w:rPr>
              <w:t>ern.</w:t>
            </w:r>
          </w:p>
          <w:p w14:paraId="5548B239" w14:textId="77777777" w:rsidR="00C507E7" w:rsidRPr="003146AB" w:rsidRDefault="00DF4C7D">
            <w:pPr>
              <w:spacing w:before="8" w:line="243" w:lineRule="auto"/>
              <w:ind w:left="109" w:right="58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2</w:t>
            </w:r>
            <w:r w:rsidRPr="003146AB">
              <w:rPr>
                <w:rFonts w:ascii="Arial" w:eastAsia="Tahoma" w:hAnsi="Arial" w:cs="Arial"/>
              </w:rPr>
              <w:t>.</w:t>
            </w:r>
            <w:r w:rsidRPr="003146AB">
              <w:rPr>
                <w:rFonts w:ascii="Arial" w:eastAsia="Tahoma" w:hAnsi="Arial" w:cs="Arial"/>
                <w:spacing w:val="28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ntac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so</w:t>
            </w:r>
            <w:r w:rsidRPr="003146AB">
              <w:rPr>
                <w:rFonts w:ascii="Arial" w:eastAsia="Tahoma" w:hAnsi="Arial" w:cs="Arial"/>
              </w:rPr>
              <w:t>il</w:t>
            </w:r>
            <w:r w:rsidRPr="003146AB">
              <w:rPr>
                <w:rFonts w:ascii="Arial" w:eastAsia="Tahoma" w:hAnsi="Arial" w:cs="Arial"/>
                <w:spacing w:val="28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core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shou</w:t>
            </w:r>
            <w:r w:rsidRPr="003146AB">
              <w:rPr>
                <w:rFonts w:ascii="Arial" w:eastAsia="Tahoma" w:hAnsi="Arial" w:cs="Arial"/>
              </w:rPr>
              <w:t>ld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b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co</w:t>
            </w:r>
            <w:r w:rsidRPr="003146AB">
              <w:rPr>
                <w:rFonts w:ascii="Arial" w:eastAsia="Tahoma" w:hAnsi="Arial" w:cs="Arial"/>
              </w:rPr>
              <w:t>ll</w:t>
            </w:r>
            <w:r w:rsidRPr="003146AB">
              <w:rPr>
                <w:rFonts w:ascii="Arial" w:eastAsia="Tahoma" w:hAnsi="Arial" w:cs="Arial"/>
                <w:spacing w:val="-1"/>
              </w:rPr>
              <w:t>ecte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us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r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samp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er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depth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1</w:t>
            </w:r>
            <w:r w:rsidRPr="003146AB">
              <w:rPr>
                <w:rFonts w:ascii="Arial" w:eastAsia="Tahoma" w:hAnsi="Arial" w:cs="Arial"/>
              </w:rPr>
              <w:t>0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cm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2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3</w:t>
            </w:r>
            <w:r w:rsidRPr="003146AB">
              <w:rPr>
                <w:rFonts w:ascii="Arial" w:eastAsia="Tahoma" w:hAnsi="Arial" w:cs="Arial"/>
              </w:rPr>
              <w:t>0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cm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28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6</w:t>
            </w:r>
            <w:r w:rsidRPr="003146AB">
              <w:rPr>
                <w:rFonts w:ascii="Arial" w:eastAsia="Tahoma" w:hAnsi="Arial" w:cs="Arial"/>
              </w:rPr>
              <w:t>0</w:t>
            </w:r>
            <w:r w:rsidRPr="003146AB">
              <w:rPr>
                <w:rFonts w:ascii="Arial" w:eastAsia="Tahoma" w:hAnsi="Arial" w:cs="Arial"/>
                <w:spacing w:val="27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 xml:space="preserve">m </w:t>
            </w:r>
            <w:r w:rsidRPr="003146AB">
              <w:rPr>
                <w:rFonts w:ascii="Arial" w:eastAsia="Tahoma" w:hAnsi="Arial" w:cs="Arial"/>
                <w:spacing w:val="-1"/>
              </w:rPr>
              <w:t>acros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d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fferen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ages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orde</w:t>
            </w:r>
            <w:r w:rsidRPr="003146AB">
              <w:rPr>
                <w:rFonts w:ascii="Arial" w:eastAsia="Tahoma" w:hAnsi="Arial" w:cs="Arial"/>
              </w:rPr>
              <w:t xml:space="preserve">r 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>o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cap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ur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effect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v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root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zon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</w:t>
            </w:r>
            <w:r w:rsidRPr="003146AB">
              <w:rPr>
                <w:rFonts w:ascii="Arial" w:eastAsia="Tahoma" w:hAnsi="Arial" w:cs="Arial"/>
              </w:rPr>
              <w:t xml:space="preserve">f </w:t>
            </w:r>
            <w:r w:rsidRPr="003146AB">
              <w:rPr>
                <w:rFonts w:ascii="Arial" w:eastAsia="Tahoma" w:hAnsi="Arial" w:cs="Arial"/>
                <w:spacing w:val="-1"/>
              </w:rPr>
              <w:t>te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ants</w:t>
            </w:r>
            <w:r w:rsidRPr="003146AB">
              <w:rPr>
                <w:rFonts w:ascii="Arial" w:eastAsia="Tahoma" w:hAnsi="Arial" w:cs="Arial"/>
                <w:w w:val="101"/>
              </w:rPr>
              <w:t>.</w:t>
            </w:r>
          </w:p>
          <w:p w14:paraId="60EA137D" w14:textId="77777777" w:rsidR="00C507E7" w:rsidRPr="003146AB" w:rsidRDefault="00C507E7">
            <w:pPr>
              <w:spacing w:before="14" w:line="240" w:lineRule="exact"/>
              <w:rPr>
                <w:rFonts w:ascii="Arial" w:hAnsi="Arial" w:cs="Arial"/>
              </w:rPr>
            </w:pPr>
          </w:p>
          <w:p w14:paraId="0EFA9A00" w14:textId="77777777" w:rsidR="00C507E7" w:rsidRPr="003146AB" w:rsidRDefault="00DF4C7D">
            <w:pPr>
              <w:ind w:left="109" w:right="474"/>
              <w:jc w:val="both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Add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ona</w:t>
            </w:r>
            <w:r w:rsidRPr="003146AB">
              <w:rPr>
                <w:rFonts w:ascii="Arial" w:eastAsia="Tahoma" w:hAnsi="Arial" w:cs="Arial"/>
              </w:rPr>
              <w:t>ll</w:t>
            </w:r>
            <w:r w:rsidRPr="003146AB">
              <w:rPr>
                <w:rFonts w:ascii="Arial" w:eastAsia="Tahoma" w:hAnsi="Arial" w:cs="Arial"/>
                <w:spacing w:val="-1"/>
              </w:rPr>
              <w:t>y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stud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doe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no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p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esen</w:t>
            </w:r>
            <w:r w:rsidRPr="003146AB">
              <w:rPr>
                <w:rFonts w:ascii="Arial" w:eastAsia="Tahoma" w:hAnsi="Arial" w:cs="Arial"/>
              </w:rPr>
              <w:t>t 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ea</w:t>
            </w:r>
            <w:r w:rsidRPr="003146AB">
              <w:rPr>
                <w:rFonts w:ascii="Arial" w:eastAsia="Tahoma" w:hAnsi="Arial" w:cs="Arial"/>
              </w:rPr>
              <w:t xml:space="preserve">rly </w:t>
            </w:r>
            <w:r w:rsidRPr="003146AB">
              <w:rPr>
                <w:rFonts w:ascii="Arial" w:eastAsia="Tahoma" w:hAnsi="Arial" w:cs="Arial"/>
                <w:spacing w:val="-1"/>
              </w:rPr>
              <w:t>de</w:t>
            </w:r>
            <w:r w:rsidRPr="003146AB">
              <w:rPr>
                <w:rFonts w:ascii="Arial" w:eastAsia="Tahoma" w:hAnsi="Arial" w:cs="Arial"/>
              </w:rPr>
              <w:t>fi</w:t>
            </w:r>
            <w:r w:rsidRPr="003146AB">
              <w:rPr>
                <w:rFonts w:ascii="Arial" w:eastAsia="Tahoma" w:hAnsi="Arial" w:cs="Arial"/>
                <w:spacing w:val="-1"/>
              </w:rPr>
              <w:t>ne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hypothes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wh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m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t</w:t>
            </w:r>
            <w:r w:rsidRPr="003146AB">
              <w:rPr>
                <w:rFonts w:ascii="Arial" w:eastAsia="Tahoma" w:hAnsi="Arial" w:cs="Arial"/>
              </w:rPr>
              <w:t xml:space="preserve">s </w:t>
            </w:r>
            <w:r w:rsidRPr="003146AB">
              <w:rPr>
                <w:rFonts w:ascii="Arial" w:eastAsia="Tahoma" w:hAnsi="Arial" w:cs="Arial"/>
                <w:spacing w:val="-1"/>
              </w:rPr>
              <w:t>sc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en</w:t>
            </w:r>
            <w:r w:rsidRPr="003146AB">
              <w:rPr>
                <w:rFonts w:ascii="Arial" w:eastAsia="Tahoma" w:hAnsi="Arial" w:cs="Arial"/>
              </w:rPr>
              <w:t>tific r</w:t>
            </w:r>
            <w:r w:rsidRPr="003146AB">
              <w:rPr>
                <w:rFonts w:ascii="Arial" w:eastAsia="Tahoma" w:hAnsi="Arial" w:cs="Arial"/>
                <w:w w:val="101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go</w:t>
            </w:r>
            <w:r w:rsidRPr="003146AB">
              <w:rPr>
                <w:rFonts w:ascii="Arial" w:eastAsia="Tahoma" w:hAnsi="Arial" w:cs="Arial"/>
              </w:rPr>
              <w:t>r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2A194" w14:textId="5D6C6BAC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Your suggestion has been noted</w:t>
            </w:r>
          </w:p>
        </w:tc>
      </w:tr>
      <w:tr w:rsidR="00C507E7" w:rsidRPr="003146AB" w14:paraId="01F191B6" w14:textId="77777777">
        <w:trPr>
          <w:trHeight w:hRule="exact" w:val="1018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C0959" w14:textId="77777777" w:rsidR="00C507E7" w:rsidRPr="003146AB" w:rsidRDefault="00DF4C7D">
            <w:pPr>
              <w:spacing w:before="2" w:line="220" w:lineRule="exact"/>
              <w:ind w:left="469" w:right="374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I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manuscr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sc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ent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f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ca</w:t>
            </w:r>
            <w:r w:rsidRPr="003146AB">
              <w:rPr>
                <w:rFonts w:ascii="Arial" w:hAnsi="Arial" w:cs="Arial"/>
                <w:b/>
              </w:rPr>
              <w:t>ll</w:t>
            </w:r>
            <w:r w:rsidRPr="003146AB">
              <w:rPr>
                <w:rFonts w:ascii="Arial" w:hAnsi="Arial" w:cs="Arial"/>
                <w:b/>
                <w:spacing w:val="-1"/>
              </w:rPr>
              <w:t>y</w:t>
            </w:r>
            <w:r w:rsidRPr="003146AB">
              <w:rPr>
                <w:rFonts w:ascii="Arial" w:hAnsi="Arial" w:cs="Arial"/>
                <w:b/>
              </w:rPr>
              <w:t>,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correc</w:t>
            </w:r>
            <w:r w:rsidRPr="003146AB">
              <w:rPr>
                <w:rFonts w:ascii="Arial" w:hAnsi="Arial" w:cs="Arial"/>
                <w:b/>
              </w:rPr>
              <w:t>t?</w:t>
            </w:r>
            <w:r w:rsidRPr="003146A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eas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wr</w:t>
            </w:r>
            <w:r w:rsidRPr="003146AB">
              <w:rPr>
                <w:rFonts w:ascii="Arial" w:hAnsi="Arial" w:cs="Arial"/>
                <w:b/>
                <w:w w:val="101"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3"/>
              </w:rPr>
              <w:t>here</w:t>
            </w:r>
            <w:r w:rsidRPr="003146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F7C84" w14:textId="77777777" w:rsidR="00C507E7" w:rsidRPr="003146AB" w:rsidRDefault="00DF4C7D">
            <w:pPr>
              <w:spacing w:before="10" w:line="248" w:lineRule="auto"/>
              <w:ind w:left="109" w:right="105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stud</w:t>
            </w:r>
            <w:r w:rsidRPr="003146AB">
              <w:rPr>
                <w:rFonts w:ascii="Arial" w:eastAsia="Tahoma" w:hAnsi="Arial" w:cs="Arial"/>
              </w:rPr>
              <w:t xml:space="preserve">y </w:t>
            </w:r>
            <w:r w:rsidRPr="003146AB">
              <w:rPr>
                <w:rFonts w:ascii="Arial" w:eastAsia="Tahoma" w:hAnsi="Arial" w:cs="Arial"/>
                <w:spacing w:val="-1"/>
              </w:rPr>
              <w:t>doe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no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ear</w:t>
            </w:r>
            <w:r w:rsidRPr="003146AB">
              <w:rPr>
                <w:rFonts w:ascii="Arial" w:eastAsia="Tahoma" w:hAnsi="Arial" w:cs="Arial"/>
              </w:rPr>
              <w:t>ly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den</w:t>
            </w:r>
            <w:r w:rsidRPr="003146AB">
              <w:rPr>
                <w:rFonts w:ascii="Arial" w:eastAsia="Tahoma" w:hAnsi="Arial" w:cs="Arial"/>
              </w:rPr>
              <w:t>tify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pr</w:t>
            </w:r>
            <w:r w:rsidRPr="003146AB">
              <w:rPr>
                <w:rFonts w:ascii="Arial" w:eastAsia="Tahoma" w:hAnsi="Arial" w:cs="Arial"/>
              </w:rPr>
              <w:t>o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to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b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add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</w:rPr>
              <w:t>essed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its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ob</w:t>
            </w:r>
            <w:r w:rsidRPr="003146AB">
              <w:rPr>
                <w:rFonts w:ascii="Arial" w:eastAsia="Tahoma" w:hAnsi="Arial" w:cs="Arial"/>
              </w:rPr>
              <w:t>j</w:t>
            </w:r>
            <w:r w:rsidRPr="003146AB">
              <w:rPr>
                <w:rFonts w:ascii="Arial" w:eastAsia="Tahoma" w:hAnsi="Arial" w:cs="Arial"/>
                <w:spacing w:val="-1"/>
              </w:rPr>
              <w:t>ect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v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is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m</w:t>
            </w:r>
            <w:r w:rsidRPr="003146AB">
              <w:rPr>
                <w:rFonts w:ascii="Arial" w:eastAsia="Tahoma" w:hAnsi="Arial" w:cs="Arial"/>
              </w:rPr>
              <w:t>it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mere</w:t>
            </w:r>
            <w:r w:rsidRPr="003146AB">
              <w:rPr>
                <w:rFonts w:ascii="Arial" w:eastAsia="Tahoma" w:hAnsi="Arial" w:cs="Arial"/>
              </w:rPr>
              <w:t>ly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to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observat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on</w:t>
            </w:r>
            <w:r w:rsidRPr="003146AB">
              <w:rPr>
                <w:rFonts w:ascii="Arial" w:eastAsia="Tahoma" w:hAnsi="Arial" w:cs="Arial"/>
              </w:rPr>
              <w:t xml:space="preserve">. </w:t>
            </w:r>
            <w:r w:rsidRPr="003146AB">
              <w:rPr>
                <w:rFonts w:ascii="Arial" w:eastAsia="Tahoma" w:hAnsi="Arial" w:cs="Arial"/>
                <w:spacing w:val="-1"/>
              </w:rPr>
              <w:t>It remain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un</w:t>
            </w:r>
            <w:r w:rsidRPr="003146AB">
              <w:rPr>
                <w:rFonts w:ascii="Arial" w:eastAsia="Tahoma" w:hAnsi="Arial" w:cs="Arial"/>
              </w:rPr>
              <w:t>cl</w:t>
            </w:r>
            <w:r w:rsidRPr="003146AB">
              <w:rPr>
                <w:rFonts w:ascii="Arial" w:eastAsia="Tahoma" w:hAnsi="Arial" w:cs="Arial"/>
                <w:spacing w:val="-1"/>
              </w:rPr>
              <w:t>ea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wha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spec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ic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ssue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ar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be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</w:t>
            </w:r>
            <w:r w:rsidRPr="003146AB">
              <w:rPr>
                <w:rFonts w:ascii="Arial" w:eastAsia="Tahoma" w:hAnsi="Arial" w:cs="Arial"/>
                <w:spacing w:val="-2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nves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ga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pa</w:t>
            </w:r>
            <w:r w:rsidRPr="003146AB">
              <w:rPr>
                <w:rFonts w:ascii="Arial" w:eastAsia="Tahoma" w:hAnsi="Arial" w:cs="Arial"/>
              </w:rPr>
              <w:t>rti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rly</w:t>
            </w:r>
            <w:r w:rsidRPr="003146AB">
              <w:rPr>
                <w:rFonts w:ascii="Arial" w:eastAsia="Tahoma" w:hAnsi="Arial" w:cs="Arial"/>
                <w:spacing w:val="-1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ef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ec</w:t>
            </w:r>
            <w:r w:rsidRPr="003146AB">
              <w:rPr>
                <w:rFonts w:ascii="Arial" w:eastAsia="Tahoma" w:hAnsi="Arial" w:cs="Arial"/>
              </w:rPr>
              <w:t>ts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5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³</w:t>
            </w:r>
            <w:r w:rsidRPr="003146AB">
              <w:rPr>
                <w:rFonts w:ascii="Cambria Math" w:eastAsia="Tahoma" w:hAnsi="Cambria Math" w:cs="Cambria Math"/>
              </w:rPr>
              <w:t>⁺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8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d</w:t>
            </w:r>
            <w:r w:rsidRPr="003146AB">
              <w:rPr>
                <w:rFonts w:ascii="Arial" w:eastAsia="Tahoma" w:hAnsi="Arial" w:cs="Arial"/>
              </w:rPr>
              <w:t>iff</w:t>
            </w:r>
            <w:r w:rsidRPr="003146AB">
              <w:rPr>
                <w:rFonts w:ascii="Arial" w:eastAsia="Tahoma" w:hAnsi="Arial" w:cs="Arial"/>
                <w:spacing w:val="-1"/>
              </w:rPr>
              <w:t>erent 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8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ages</w:t>
            </w:r>
            <w:r w:rsidRPr="003146AB">
              <w:rPr>
                <w:rFonts w:ascii="Arial" w:eastAsia="Tahoma" w:hAnsi="Arial" w:cs="Arial"/>
              </w:rPr>
              <w:t>.</w:t>
            </w:r>
            <w:r w:rsidRPr="003146AB">
              <w:rPr>
                <w:rFonts w:ascii="Arial" w:eastAsia="Tahoma" w:hAnsi="Arial" w:cs="Arial"/>
                <w:spacing w:val="-1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researc</w:t>
            </w:r>
            <w:r w:rsidRPr="003146AB">
              <w:rPr>
                <w:rFonts w:ascii="Arial" w:eastAsia="Tahoma" w:hAnsi="Arial" w:cs="Arial"/>
              </w:rPr>
              <w:t>h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shou</w:t>
            </w:r>
            <w:r w:rsidRPr="003146AB">
              <w:rPr>
                <w:rFonts w:ascii="Arial" w:eastAsia="Tahoma" w:hAnsi="Arial" w:cs="Arial"/>
              </w:rPr>
              <w:t>ld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ar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whe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he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16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³</w:t>
            </w:r>
            <w:r w:rsidRPr="003146AB">
              <w:rPr>
                <w:rFonts w:ascii="Cambria Math" w:eastAsia="Tahoma" w:hAnsi="Cambria Math" w:cs="Cambria Math"/>
              </w:rPr>
              <w:t>⁺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pose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8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ox</w:t>
            </w:r>
            <w:r w:rsidRPr="003146AB">
              <w:rPr>
                <w:rFonts w:ascii="Arial" w:eastAsia="Tahoma" w:hAnsi="Arial" w:cs="Arial"/>
              </w:rPr>
              <w:t>ic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ef</w:t>
            </w:r>
            <w:r w:rsidRPr="003146AB">
              <w:rPr>
                <w:rFonts w:ascii="Arial" w:eastAsia="Tahoma" w:hAnsi="Arial" w:cs="Arial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</w:rPr>
              <w:t>ec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>ts</w:t>
            </w:r>
            <w:r w:rsidRPr="003146AB">
              <w:rPr>
                <w:rFonts w:ascii="Arial" w:eastAsia="Tahoma" w:hAnsi="Arial" w:cs="Arial"/>
                <w:spacing w:val="-9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>r</w:t>
            </w:r>
            <w:r w:rsidRPr="003146AB">
              <w:rPr>
                <w:rFonts w:ascii="Arial" w:eastAsia="Tahoma" w:hAnsi="Arial" w:cs="Arial"/>
                <w:spacing w:val="-8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in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89DFC" w14:textId="50359FAD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Noted</w:t>
            </w:r>
          </w:p>
        </w:tc>
      </w:tr>
      <w:tr w:rsidR="00C507E7" w:rsidRPr="003146AB" w14:paraId="1479410E" w14:textId="77777777">
        <w:trPr>
          <w:trHeight w:hRule="exact" w:val="71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F9955" w14:textId="77777777" w:rsidR="00C507E7" w:rsidRPr="003146AB" w:rsidRDefault="00DF4C7D">
            <w:pPr>
              <w:spacing w:before="2" w:line="220" w:lineRule="exact"/>
              <w:ind w:left="469" w:right="412"/>
              <w:jc w:val="both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Ar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re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1"/>
              </w:rPr>
              <w:t>erence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suff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en</w:t>
            </w:r>
            <w:r w:rsidRPr="003146AB">
              <w:rPr>
                <w:rFonts w:ascii="Arial" w:hAnsi="Arial" w:cs="Arial"/>
                <w:b/>
              </w:rPr>
              <w:t>t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an</w:t>
            </w:r>
            <w:r w:rsidRPr="003146AB">
              <w:rPr>
                <w:rFonts w:ascii="Arial" w:hAnsi="Arial" w:cs="Arial"/>
                <w:b/>
              </w:rPr>
              <w:t>d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recent</w:t>
            </w:r>
            <w:r w:rsidRPr="003146AB">
              <w:rPr>
                <w:rFonts w:ascii="Arial" w:hAnsi="Arial" w:cs="Arial"/>
                <w:b/>
              </w:rPr>
              <w:t>?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I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yo</w:t>
            </w:r>
            <w:r w:rsidRPr="003146AB">
              <w:rPr>
                <w:rFonts w:ascii="Arial" w:hAnsi="Arial" w:cs="Arial"/>
                <w:b/>
              </w:rPr>
              <w:t>u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have suggest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on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add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ona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references</w:t>
            </w:r>
            <w:r w:rsidRPr="003146AB">
              <w:rPr>
                <w:rFonts w:ascii="Arial" w:hAnsi="Arial" w:cs="Arial"/>
                <w:b/>
              </w:rPr>
              <w:t xml:space="preserve">, </w:t>
            </w:r>
            <w:r w:rsidRPr="003146AB">
              <w:rPr>
                <w:rFonts w:ascii="Arial" w:hAnsi="Arial" w:cs="Arial"/>
                <w:b/>
                <w:spacing w:val="-1"/>
              </w:rPr>
              <w:t>p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eas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1"/>
              </w:rPr>
              <w:t>ment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 xml:space="preserve">n </w:t>
            </w:r>
            <w:r w:rsidRPr="003146AB">
              <w:rPr>
                <w:rFonts w:ascii="Arial" w:hAnsi="Arial" w:cs="Arial"/>
                <w:b/>
                <w:spacing w:val="-1"/>
              </w:rPr>
              <w:t>the</w:t>
            </w:r>
            <w:r w:rsidRPr="003146AB">
              <w:rPr>
                <w:rFonts w:ascii="Arial" w:hAnsi="Arial" w:cs="Arial"/>
                <w:b/>
              </w:rPr>
              <w:t>m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3146AB">
              <w:rPr>
                <w:rFonts w:ascii="Arial" w:hAnsi="Arial" w:cs="Arial"/>
                <w:b/>
              </w:rPr>
              <w:t>n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revie</w:t>
            </w:r>
            <w:r w:rsidRPr="003146AB">
              <w:rPr>
                <w:rFonts w:ascii="Arial" w:hAnsi="Arial" w:cs="Arial"/>
                <w:b/>
              </w:rPr>
              <w:t xml:space="preserve">w </w:t>
            </w:r>
            <w:r w:rsidRPr="003146AB">
              <w:rPr>
                <w:rFonts w:ascii="Arial" w:hAnsi="Arial" w:cs="Arial"/>
                <w:b/>
                <w:spacing w:val="-1"/>
              </w:rPr>
              <w:t>form</w:t>
            </w:r>
            <w:r w:rsidRPr="003146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A1DC8" w14:textId="77777777" w:rsidR="00C507E7" w:rsidRPr="003146AB" w:rsidRDefault="00DF4C7D">
            <w:pPr>
              <w:ind w:left="120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Th</w:t>
            </w:r>
            <w:r w:rsidRPr="003146AB">
              <w:rPr>
                <w:rFonts w:ascii="Arial" w:eastAsia="Tahoma" w:hAnsi="Arial" w:cs="Arial"/>
                <w:highlight w:val="green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re</w:t>
            </w:r>
            <w:r w:rsidRPr="003146AB">
              <w:rPr>
                <w:rFonts w:ascii="Arial" w:eastAsia="Tahoma" w:hAnsi="Arial" w:cs="Arial"/>
                <w:highlight w:val="green"/>
              </w:rPr>
              <w:t>f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erenc</w:t>
            </w:r>
            <w:r w:rsidRPr="003146AB">
              <w:rPr>
                <w:rFonts w:ascii="Arial" w:eastAsia="Tahoma" w:hAnsi="Arial" w:cs="Arial"/>
                <w:highlight w:val="green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</w:t>
            </w:r>
            <w:r w:rsidRPr="003146AB">
              <w:rPr>
                <w:rFonts w:ascii="Arial" w:eastAsia="Tahoma" w:hAnsi="Arial" w:cs="Arial"/>
                <w:highlight w:val="green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s</w:t>
            </w:r>
            <w:r w:rsidRPr="003146AB">
              <w:rPr>
                <w:rFonts w:ascii="Arial" w:eastAsia="Tahoma" w:hAnsi="Arial" w:cs="Arial"/>
                <w:highlight w:val="green"/>
              </w:rPr>
              <w:t>t</w:t>
            </w:r>
            <w:r w:rsidRPr="003146AB">
              <w:rPr>
                <w:rFonts w:ascii="Arial" w:eastAsia="Tahoma" w:hAnsi="Arial" w:cs="Arial"/>
                <w:spacing w:val="1"/>
                <w:highlight w:val="green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shou</w:t>
            </w:r>
            <w:r w:rsidRPr="003146AB">
              <w:rPr>
                <w:rFonts w:ascii="Arial" w:eastAsia="Tahoma" w:hAnsi="Arial" w:cs="Arial"/>
                <w:highlight w:val="green"/>
              </w:rPr>
              <w:t>ld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b</w:t>
            </w:r>
            <w:r w:rsidRPr="003146AB">
              <w:rPr>
                <w:rFonts w:ascii="Arial" w:eastAsia="Tahoma" w:hAnsi="Arial" w:cs="Arial"/>
                <w:highlight w:val="green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supp</w:t>
            </w:r>
            <w:r w:rsidRPr="003146AB">
              <w:rPr>
                <w:rFonts w:ascii="Arial" w:eastAsia="Tahoma" w:hAnsi="Arial" w:cs="Arial"/>
                <w:highlight w:val="green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emente</w:t>
            </w:r>
            <w:r w:rsidRPr="003146AB">
              <w:rPr>
                <w:rFonts w:ascii="Arial" w:eastAsia="Tahoma" w:hAnsi="Arial" w:cs="Arial"/>
                <w:highlight w:val="green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w</w:t>
            </w:r>
            <w:r w:rsidRPr="003146AB">
              <w:rPr>
                <w:rFonts w:ascii="Arial" w:eastAsia="Tahoma" w:hAnsi="Arial" w:cs="Arial"/>
                <w:highlight w:val="green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t</w:t>
            </w:r>
            <w:r w:rsidRPr="003146AB">
              <w:rPr>
                <w:rFonts w:ascii="Arial" w:eastAsia="Tahoma" w:hAnsi="Arial" w:cs="Arial"/>
                <w:highlight w:val="green"/>
              </w:rPr>
              <w:t>h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add</w:t>
            </w:r>
            <w:r w:rsidRPr="003146AB">
              <w:rPr>
                <w:rFonts w:ascii="Arial" w:eastAsia="Tahoma" w:hAnsi="Arial" w:cs="Arial"/>
                <w:highlight w:val="green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t</w:t>
            </w:r>
            <w:r w:rsidRPr="003146AB">
              <w:rPr>
                <w:rFonts w:ascii="Arial" w:eastAsia="Tahoma" w:hAnsi="Arial" w:cs="Arial"/>
                <w:highlight w:val="green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ona</w:t>
            </w:r>
            <w:r w:rsidRPr="003146AB">
              <w:rPr>
                <w:rFonts w:ascii="Arial" w:eastAsia="Tahoma" w:hAnsi="Arial" w:cs="Arial"/>
                <w:highlight w:val="green"/>
              </w:rPr>
              <w:t>l</w:t>
            </w:r>
            <w:r w:rsidRPr="003146AB">
              <w:rPr>
                <w:rFonts w:ascii="Arial" w:eastAsia="Tahoma" w:hAnsi="Arial" w:cs="Arial"/>
                <w:spacing w:val="1"/>
                <w:highlight w:val="green"/>
              </w:rPr>
              <w:t xml:space="preserve"> </w:t>
            </w:r>
            <w:r w:rsidRPr="003146AB">
              <w:rPr>
                <w:rFonts w:ascii="Arial" w:eastAsia="Tahoma" w:hAnsi="Arial" w:cs="Arial"/>
                <w:highlight w:val="green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teratur</w:t>
            </w:r>
            <w:r w:rsidRPr="003146AB">
              <w:rPr>
                <w:rFonts w:ascii="Arial" w:eastAsia="Tahoma" w:hAnsi="Arial" w:cs="Arial"/>
                <w:highlight w:val="green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o</w:t>
            </w:r>
            <w:r w:rsidRPr="003146AB">
              <w:rPr>
                <w:rFonts w:ascii="Arial" w:eastAsia="Tahoma" w:hAnsi="Arial" w:cs="Arial"/>
                <w:highlight w:val="green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so</w:t>
            </w:r>
            <w:r w:rsidRPr="003146AB">
              <w:rPr>
                <w:rFonts w:ascii="Arial" w:eastAsia="Tahoma" w:hAnsi="Arial" w:cs="Arial"/>
                <w:highlight w:val="green"/>
              </w:rPr>
              <w:t>il</w:t>
            </w:r>
            <w:r w:rsidRPr="003146AB">
              <w:rPr>
                <w:rFonts w:ascii="Arial" w:eastAsia="Tahoma" w:hAnsi="Arial" w:cs="Arial"/>
                <w:spacing w:val="1"/>
                <w:highlight w:val="green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phys</w:t>
            </w:r>
            <w:r w:rsidRPr="003146AB">
              <w:rPr>
                <w:rFonts w:ascii="Arial" w:eastAsia="Tahoma" w:hAnsi="Arial" w:cs="Arial"/>
                <w:highlight w:val="green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c</w:t>
            </w:r>
            <w:r w:rsidRPr="003146AB">
              <w:rPr>
                <w:rFonts w:ascii="Arial" w:eastAsia="Tahoma" w:hAnsi="Arial" w:cs="Arial"/>
                <w:highlight w:val="green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an</w:t>
            </w:r>
            <w:r w:rsidRPr="003146AB">
              <w:rPr>
                <w:rFonts w:ascii="Arial" w:eastAsia="Tahoma" w:hAnsi="Arial" w:cs="Arial"/>
                <w:highlight w:val="green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 xml:space="preserve"> so</w:t>
            </w:r>
            <w:r w:rsidRPr="003146AB">
              <w:rPr>
                <w:rFonts w:ascii="Arial" w:eastAsia="Tahoma" w:hAnsi="Arial" w:cs="Arial"/>
                <w:highlight w:val="green"/>
              </w:rPr>
              <w:t>il</w:t>
            </w:r>
            <w:r w:rsidRPr="003146AB">
              <w:rPr>
                <w:rFonts w:ascii="Arial" w:eastAsia="Tahoma" w:hAnsi="Arial" w:cs="Arial"/>
                <w:spacing w:val="1"/>
                <w:highlight w:val="green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b</w:t>
            </w:r>
            <w:r w:rsidRPr="003146AB">
              <w:rPr>
                <w:rFonts w:ascii="Arial" w:eastAsia="Tahoma" w:hAnsi="Arial" w:cs="Arial"/>
                <w:w w:val="101"/>
                <w:highlight w:val="green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o</w:t>
            </w:r>
            <w:r w:rsidRPr="003146AB">
              <w:rPr>
                <w:rFonts w:ascii="Arial" w:eastAsia="Tahoma" w:hAnsi="Arial" w:cs="Arial"/>
                <w:w w:val="101"/>
                <w:highlight w:val="green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  <w:highlight w:val="green"/>
              </w:rPr>
              <w:t>ogy</w:t>
            </w:r>
            <w:r w:rsidRPr="003146AB">
              <w:rPr>
                <w:rFonts w:ascii="Arial" w:eastAsia="Tahoma" w:hAnsi="Arial" w:cs="Arial"/>
                <w:w w:val="101"/>
                <w:highlight w:val="green"/>
              </w:rPr>
              <w:t>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57292" w14:textId="31D4168D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Added new references in the manuscript</w:t>
            </w:r>
          </w:p>
        </w:tc>
      </w:tr>
      <w:tr w:rsidR="00C507E7" w:rsidRPr="003146AB" w14:paraId="50B89A20" w14:textId="77777777">
        <w:trPr>
          <w:trHeight w:hRule="exact" w:val="1219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16CCA" w14:textId="77777777" w:rsidR="00C507E7" w:rsidRPr="003146AB" w:rsidRDefault="00DF4C7D">
            <w:pPr>
              <w:spacing w:before="2" w:line="220" w:lineRule="exact"/>
              <w:ind w:left="469" w:right="394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1"/>
              </w:rPr>
              <w:t>I</w:t>
            </w:r>
            <w:r w:rsidRPr="003146AB">
              <w:rPr>
                <w:rFonts w:ascii="Arial" w:hAnsi="Arial" w:cs="Arial"/>
                <w:b/>
              </w:rPr>
              <w:t>s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</w:rPr>
              <w:t>l</w:t>
            </w:r>
            <w:r w:rsidRPr="003146AB">
              <w:rPr>
                <w:rFonts w:ascii="Arial" w:hAnsi="Arial" w:cs="Arial"/>
                <w:b/>
                <w:spacing w:val="-1"/>
              </w:rPr>
              <w:t>anguage</w:t>
            </w:r>
            <w:r w:rsidRPr="003146AB">
              <w:rPr>
                <w:rFonts w:ascii="Arial" w:hAnsi="Arial" w:cs="Arial"/>
                <w:b/>
              </w:rPr>
              <w:t>/</w:t>
            </w:r>
            <w:r w:rsidRPr="003146AB">
              <w:rPr>
                <w:rFonts w:ascii="Arial" w:hAnsi="Arial" w:cs="Arial"/>
                <w:b/>
                <w:spacing w:val="-1"/>
              </w:rPr>
              <w:t>Eng</w:t>
            </w:r>
            <w:r w:rsidRPr="003146AB">
              <w:rPr>
                <w:rFonts w:ascii="Arial" w:hAnsi="Arial" w:cs="Arial"/>
                <w:b/>
              </w:rPr>
              <w:t>li</w:t>
            </w:r>
            <w:r w:rsidRPr="003146AB">
              <w:rPr>
                <w:rFonts w:ascii="Arial" w:hAnsi="Arial" w:cs="Arial"/>
                <w:b/>
                <w:spacing w:val="-1"/>
              </w:rPr>
              <w:t>s</w:t>
            </w:r>
            <w:r w:rsidRPr="003146AB">
              <w:rPr>
                <w:rFonts w:ascii="Arial" w:hAnsi="Arial" w:cs="Arial"/>
                <w:b/>
              </w:rPr>
              <w:t>h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qua</w:t>
            </w:r>
            <w:r w:rsidRPr="003146AB">
              <w:rPr>
                <w:rFonts w:ascii="Arial" w:hAnsi="Arial" w:cs="Arial"/>
                <w:b/>
              </w:rPr>
              <w:t>lity</w:t>
            </w:r>
            <w:r w:rsidRPr="003146A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o</w:t>
            </w:r>
            <w:r w:rsidRPr="003146AB">
              <w:rPr>
                <w:rFonts w:ascii="Arial" w:hAnsi="Arial" w:cs="Arial"/>
                <w:b/>
              </w:rPr>
              <w:t>f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th</w:t>
            </w:r>
            <w:r w:rsidRPr="003146AB">
              <w:rPr>
                <w:rFonts w:ascii="Arial" w:hAnsi="Arial" w:cs="Arial"/>
                <w:b/>
              </w:rPr>
              <w:t>e</w:t>
            </w:r>
            <w:r w:rsidRPr="003146A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art</w:t>
            </w:r>
            <w:r w:rsidRPr="003146AB">
              <w:rPr>
                <w:rFonts w:ascii="Arial" w:hAnsi="Arial" w:cs="Arial"/>
                <w:b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c</w:t>
            </w:r>
            <w:r w:rsidRPr="003146AB">
              <w:rPr>
                <w:rFonts w:ascii="Arial" w:hAnsi="Arial" w:cs="Arial"/>
                <w:b/>
              </w:rPr>
              <w:t>le</w:t>
            </w:r>
            <w:r w:rsidRPr="003146A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146AB">
              <w:rPr>
                <w:rFonts w:ascii="Arial" w:hAnsi="Arial" w:cs="Arial"/>
                <w:b/>
                <w:spacing w:val="-1"/>
              </w:rPr>
              <w:t>su</w:t>
            </w:r>
            <w:r w:rsidRPr="003146AB">
              <w:rPr>
                <w:rFonts w:ascii="Arial" w:hAnsi="Arial" w:cs="Arial"/>
                <w:b/>
                <w:w w:val="101"/>
              </w:rPr>
              <w:t>i</w:t>
            </w:r>
            <w:r w:rsidRPr="003146AB">
              <w:rPr>
                <w:rFonts w:ascii="Arial" w:hAnsi="Arial" w:cs="Arial"/>
                <w:b/>
                <w:spacing w:val="-1"/>
              </w:rPr>
              <w:t>tab</w:t>
            </w:r>
            <w:r w:rsidRPr="003146AB">
              <w:rPr>
                <w:rFonts w:ascii="Arial" w:hAnsi="Arial" w:cs="Arial"/>
                <w:b/>
                <w:w w:val="101"/>
              </w:rPr>
              <w:t>l</w:t>
            </w:r>
            <w:r w:rsidRPr="003146AB">
              <w:rPr>
                <w:rFonts w:ascii="Arial" w:hAnsi="Arial" w:cs="Arial"/>
                <w:b/>
              </w:rPr>
              <w:t xml:space="preserve">e </w:t>
            </w:r>
            <w:r w:rsidRPr="003146AB">
              <w:rPr>
                <w:rFonts w:ascii="Arial" w:hAnsi="Arial" w:cs="Arial"/>
                <w:b/>
                <w:spacing w:val="-1"/>
              </w:rPr>
              <w:t>fo</w:t>
            </w:r>
            <w:r w:rsidRPr="003146AB">
              <w:rPr>
                <w:rFonts w:ascii="Arial" w:hAnsi="Arial" w:cs="Arial"/>
                <w:b/>
              </w:rPr>
              <w:t>r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scholarl</w:t>
            </w:r>
            <w:r w:rsidRPr="003146AB">
              <w:rPr>
                <w:rFonts w:ascii="Arial" w:hAnsi="Arial" w:cs="Arial"/>
                <w:b/>
              </w:rPr>
              <w:t>y</w:t>
            </w:r>
            <w:r w:rsidRPr="003146AB">
              <w:rPr>
                <w:rFonts w:ascii="Arial" w:hAnsi="Arial" w:cs="Arial"/>
                <w:b/>
                <w:spacing w:val="-1"/>
              </w:rPr>
              <w:t xml:space="preserve"> commun</w:t>
            </w:r>
            <w:r w:rsidRPr="003146AB">
              <w:rPr>
                <w:rFonts w:ascii="Arial" w:hAnsi="Arial" w:cs="Arial"/>
                <w:b/>
                <w:spacing w:val="-1"/>
                <w:w w:val="101"/>
              </w:rPr>
              <w:t>ic</w:t>
            </w:r>
            <w:r w:rsidRPr="003146AB">
              <w:rPr>
                <w:rFonts w:ascii="Arial" w:hAnsi="Arial" w:cs="Arial"/>
                <w:b/>
                <w:spacing w:val="-1"/>
              </w:rPr>
              <w:t>ations?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7256D" w14:textId="77777777" w:rsidR="00C507E7" w:rsidRPr="003146AB" w:rsidRDefault="00DF4C7D">
            <w:pPr>
              <w:ind w:left="120" w:right="17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spacing w:val="-1"/>
              </w:rPr>
              <w:t>I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m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assessmen</w:t>
            </w:r>
            <w:r w:rsidRPr="003146AB">
              <w:rPr>
                <w:rFonts w:ascii="Arial" w:eastAsia="Tahoma" w:hAnsi="Arial" w:cs="Arial"/>
              </w:rPr>
              <w:t>t,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manuscrip</w:t>
            </w:r>
            <w:r w:rsidRPr="003146AB">
              <w:rPr>
                <w:rFonts w:ascii="Arial" w:eastAsia="Tahoma" w:hAnsi="Arial" w:cs="Arial"/>
              </w:rPr>
              <w:t>t f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ils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to</w:t>
            </w:r>
            <w:r w:rsidRPr="003146AB">
              <w:rPr>
                <w:rFonts w:ascii="Arial" w:eastAsia="Tahoma" w:hAnsi="Arial" w:cs="Arial"/>
                <w:spacing w:val="-3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art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at</w:t>
            </w:r>
            <w:r w:rsidRPr="003146AB">
              <w:rPr>
                <w:rFonts w:ascii="Arial" w:eastAsia="Tahoma" w:hAnsi="Arial" w:cs="Arial"/>
              </w:rPr>
              <w:t>e 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ea</w:t>
            </w:r>
            <w:r w:rsidRPr="003146AB">
              <w:rPr>
                <w:rFonts w:ascii="Arial" w:eastAsia="Tahoma" w:hAnsi="Arial" w:cs="Arial"/>
              </w:rPr>
              <w:t xml:space="preserve">r </w:t>
            </w:r>
            <w:r w:rsidRPr="003146AB">
              <w:rPr>
                <w:rFonts w:ascii="Arial" w:eastAsia="Tahoma" w:hAnsi="Arial" w:cs="Arial"/>
                <w:spacing w:val="-1"/>
              </w:rPr>
              <w:t>researc</w:t>
            </w:r>
            <w:r w:rsidRPr="003146AB">
              <w:rPr>
                <w:rFonts w:ascii="Arial" w:eastAsia="Tahoma" w:hAnsi="Arial" w:cs="Arial"/>
              </w:rPr>
              <w:t xml:space="preserve">h </w:t>
            </w:r>
            <w:r w:rsidRPr="003146AB">
              <w:rPr>
                <w:rFonts w:ascii="Arial" w:eastAsia="Tahoma" w:hAnsi="Arial" w:cs="Arial"/>
                <w:spacing w:val="-1"/>
              </w:rPr>
              <w:t>prob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em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wh</w:t>
            </w:r>
            <w:r w:rsidRPr="003146AB">
              <w:rPr>
                <w:rFonts w:ascii="Arial" w:eastAsia="Tahoma" w:hAnsi="Arial" w:cs="Arial"/>
              </w:rPr>
              <w:t>ile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its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s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ob</w:t>
            </w:r>
            <w:r w:rsidRPr="003146AB">
              <w:rPr>
                <w:rFonts w:ascii="Arial" w:eastAsia="Tahoma" w:hAnsi="Arial" w:cs="Arial"/>
              </w:rPr>
              <w:t>j</w:t>
            </w:r>
            <w:r w:rsidRPr="003146AB">
              <w:rPr>
                <w:rFonts w:ascii="Arial" w:eastAsia="Tahoma" w:hAnsi="Arial" w:cs="Arial"/>
                <w:spacing w:val="-1"/>
              </w:rPr>
              <w:t>ec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v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li</w:t>
            </w:r>
            <w:r w:rsidRPr="003146AB">
              <w:rPr>
                <w:rFonts w:ascii="Arial" w:eastAsia="Tahoma" w:hAnsi="Arial" w:cs="Arial"/>
                <w:spacing w:val="-1"/>
              </w:rPr>
              <w:t>m</w:t>
            </w:r>
            <w:r w:rsidRPr="003146AB">
              <w:rPr>
                <w:rFonts w:ascii="Arial" w:eastAsia="Tahoma" w:hAnsi="Arial" w:cs="Arial"/>
              </w:rPr>
              <w:t>it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>d to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descr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p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v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observa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on</w:t>
            </w:r>
            <w:r w:rsidRPr="003146AB">
              <w:rPr>
                <w:rFonts w:ascii="Arial" w:eastAsia="Tahoma" w:hAnsi="Arial" w:cs="Arial"/>
              </w:rPr>
              <w:t xml:space="preserve">. </w:t>
            </w:r>
            <w:r w:rsidRPr="003146AB">
              <w:rPr>
                <w:rFonts w:ascii="Arial" w:eastAsia="Tahoma" w:hAnsi="Arial" w:cs="Arial"/>
                <w:spacing w:val="-1"/>
              </w:rPr>
              <w:t>Th</w:t>
            </w:r>
            <w:r w:rsidRPr="003146AB">
              <w:rPr>
                <w:rFonts w:ascii="Arial" w:eastAsia="Tahoma" w:hAnsi="Arial" w:cs="Arial"/>
              </w:rPr>
              <w:t xml:space="preserve">e </w:t>
            </w:r>
            <w:r w:rsidRPr="003146AB">
              <w:rPr>
                <w:rFonts w:ascii="Arial" w:eastAsia="Tahoma" w:hAnsi="Arial" w:cs="Arial"/>
                <w:spacing w:val="-1"/>
              </w:rPr>
              <w:t>s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ud</w:t>
            </w:r>
            <w:r w:rsidRPr="003146AB">
              <w:rPr>
                <w:rFonts w:ascii="Arial" w:eastAsia="Tahoma" w:hAnsi="Arial" w:cs="Arial"/>
              </w:rPr>
              <w:t xml:space="preserve">y </w:t>
            </w:r>
            <w:r w:rsidRPr="003146AB">
              <w:rPr>
                <w:rFonts w:ascii="Arial" w:eastAsia="Tahoma" w:hAnsi="Arial" w:cs="Arial"/>
                <w:spacing w:val="-1"/>
              </w:rPr>
              <w:t>doe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no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spec</w:t>
            </w:r>
            <w:r w:rsidRPr="003146AB">
              <w:rPr>
                <w:rFonts w:ascii="Arial" w:eastAsia="Tahoma" w:hAnsi="Arial" w:cs="Arial"/>
              </w:rPr>
              <w:t>ify t</w:t>
            </w:r>
            <w:r w:rsidRPr="003146AB">
              <w:rPr>
                <w:rFonts w:ascii="Arial" w:eastAsia="Tahoma" w:hAnsi="Arial" w:cs="Arial"/>
                <w:spacing w:val="-1"/>
              </w:rPr>
              <w:t>he under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y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</w:t>
            </w:r>
            <w:r w:rsidRPr="003146AB">
              <w:rPr>
                <w:rFonts w:ascii="Arial" w:eastAsia="Tahoma" w:hAnsi="Arial" w:cs="Arial"/>
              </w:rPr>
              <w:t>g i</w:t>
            </w:r>
            <w:r w:rsidRPr="003146AB">
              <w:rPr>
                <w:rFonts w:ascii="Arial" w:eastAsia="Tahoma" w:hAnsi="Arial" w:cs="Arial"/>
                <w:spacing w:val="-1"/>
              </w:rPr>
              <w:t>ssue</w:t>
            </w:r>
            <w:r w:rsidRPr="003146AB">
              <w:rPr>
                <w:rFonts w:ascii="Arial" w:eastAsia="Tahoma" w:hAnsi="Arial" w:cs="Arial"/>
              </w:rPr>
              <w:t>s in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</w:rPr>
              <w:t>e</w:t>
            </w:r>
            <w:r w:rsidRPr="003146AB">
              <w:rPr>
                <w:rFonts w:ascii="Arial" w:eastAsia="Tahoma" w:hAnsi="Arial" w:cs="Arial"/>
              </w:rPr>
              <w:t xml:space="preserve">a 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</w:rPr>
              <w:t>lti</w:t>
            </w:r>
            <w:r w:rsidRPr="003146AB">
              <w:rPr>
                <w:rFonts w:ascii="Arial" w:eastAsia="Tahoma" w:hAnsi="Arial" w:cs="Arial"/>
                <w:spacing w:val="-1"/>
              </w:rPr>
              <w:t>va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on</w:t>
            </w:r>
            <w:r w:rsidRPr="003146AB">
              <w:rPr>
                <w:rFonts w:ascii="Arial" w:eastAsia="Tahoma" w:hAnsi="Arial" w:cs="Arial"/>
              </w:rPr>
              <w:t>,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par</w:t>
            </w:r>
            <w:r w:rsidRPr="003146AB">
              <w:rPr>
                <w:rFonts w:ascii="Arial" w:eastAsia="Tahoma" w:hAnsi="Arial" w:cs="Arial"/>
              </w:rPr>
              <w:t>ti</w:t>
            </w:r>
            <w:r w:rsidRPr="003146AB">
              <w:rPr>
                <w:rFonts w:ascii="Arial" w:eastAsia="Tahoma" w:hAnsi="Arial" w:cs="Arial"/>
                <w:spacing w:val="-1"/>
              </w:rPr>
              <w:t>cu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ar</w:t>
            </w:r>
            <w:r w:rsidRPr="003146AB">
              <w:rPr>
                <w:rFonts w:ascii="Arial" w:eastAsia="Tahoma" w:hAnsi="Arial" w:cs="Arial"/>
              </w:rPr>
              <w:t xml:space="preserve">ly </w:t>
            </w:r>
            <w:r w:rsidRPr="003146AB">
              <w:rPr>
                <w:rFonts w:ascii="Arial" w:eastAsia="Tahoma" w:hAnsi="Arial" w:cs="Arial"/>
                <w:spacing w:val="-1"/>
              </w:rPr>
              <w:t>w</w:t>
            </w:r>
            <w:r w:rsidRPr="003146AB">
              <w:rPr>
                <w:rFonts w:ascii="Arial" w:eastAsia="Tahoma" w:hAnsi="Arial" w:cs="Arial"/>
              </w:rPr>
              <w:t>ith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respec</w:t>
            </w:r>
            <w:r w:rsidRPr="003146AB">
              <w:rPr>
                <w:rFonts w:ascii="Arial" w:eastAsia="Tahoma" w:hAnsi="Arial" w:cs="Arial"/>
              </w:rPr>
              <w:t>t to t</w:t>
            </w:r>
            <w:r w:rsidRPr="003146AB">
              <w:rPr>
                <w:rFonts w:ascii="Arial" w:eastAsia="Tahoma" w:hAnsi="Arial" w:cs="Arial"/>
                <w:spacing w:val="-1"/>
              </w:rPr>
              <w:t>h</w:t>
            </w:r>
            <w:r w:rsidRPr="003146AB">
              <w:rPr>
                <w:rFonts w:ascii="Arial" w:eastAsia="Tahoma" w:hAnsi="Arial" w:cs="Arial"/>
              </w:rPr>
              <w:t>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ro</w:t>
            </w:r>
            <w:r w:rsidRPr="003146AB">
              <w:rPr>
                <w:rFonts w:ascii="Arial" w:eastAsia="Tahoma" w:hAnsi="Arial" w:cs="Arial"/>
              </w:rPr>
              <w:t>le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</w:t>
            </w:r>
            <w:r w:rsidRPr="003146AB">
              <w:rPr>
                <w:rFonts w:ascii="Arial" w:eastAsia="Tahoma" w:hAnsi="Arial" w:cs="Arial"/>
              </w:rPr>
              <w:t xml:space="preserve">f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³</w:t>
            </w:r>
            <w:r w:rsidRPr="003146AB">
              <w:rPr>
                <w:rFonts w:ascii="Cambria Math" w:eastAsia="Tahoma" w:hAnsi="Cambria Math" w:cs="Cambria Math"/>
              </w:rPr>
              <w:t>⁺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a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d</w:t>
            </w:r>
            <w:r w:rsidRPr="003146AB">
              <w:rPr>
                <w:rFonts w:ascii="Arial" w:eastAsia="Tahoma" w:hAnsi="Arial" w:cs="Arial"/>
              </w:rPr>
              <w:t>iff</w:t>
            </w:r>
            <w:r w:rsidRPr="003146AB">
              <w:rPr>
                <w:rFonts w:ascii="Arial" w:eastAsia="Tahoma" w:hAnsi="Arial" w:cs="Arial"/>
                <w:spacing w:val="-1"/>
              </w:rPr>
              <w:t>eren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</w:t>
            </w:r>
            <w:r w:rsidRPr="003146AB">
              <w:rPr>
                <w:rFonts w:ascii="Arial" w:eastAsia="Tahoma" w:hAnsi="Arial" w:cs="Arial"/>
              </w:rPr>
              <w:t xml:space="preserve">t </w:t>
            </w:r>
            <w:r w:rsidRPr="003146AB">
              <w:rPr>
                <w:rFonts w:ascii="Arial" w:eastAsia="Tahoma" w:hAnsi="Arial" w:cs="Arial"/>
                <w:spacing w:val="-1"/>
              </w:rPr>
              <w:t>ages</w:t>
            </w:r>
            <w:r w:rsidRPr="003146AB">
              <w:rPr>
                <w:rFonts w:ascii="Arial" w:eastAsia="Tahoma" w:hAnsi="Arial" w:cs="Arial"/>
              </w:rPr>
              <w:t>.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 xml:space="preserve">A </w:t>
            </w:r>
            <w:r w:rsidRPr="003146AB">
              <w:rPr>
                <w:rFonts w:ascii="Arial" w:eastAsia="Tahoma" w:hAnsi="Arial" w:cs="Arial"/>
                <w:spacing w:val="-1"/>
              </w:rPr>
              <w:t>scient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ca</w:t>
            </w:r>
            <w:r w:rsidRPr="003146AB">
              <w:rPr>
                <w:rFonts w:ascii="Arial" w:eastAsia="Tahoma" w:hAnsi="Arial" w:cs="Arial"/>
              </w:rPr>
              <w:t>lly</w:t>
            </w:r>
            <w:r w:rsidRPr="003146AB">
              <w:rPr>
                <w:rFonts w:ascii="Arial" w:eastAsia="Tahoma" w:hAnsi="Arial" w:cs="Arial"/>
                <w:spacing w:val="1"/>
              </w:rPr>
              <w:t xml:space="preserve"> </w:t>
            </w:r>
            <w:r w:rsidRPr="003146AB">
              <w:rPr>
                <w:rFonts w:ascii="Arial" w:eastAsia="Tahoma" w:hAnsi="Arial" w:cs="Arial"/>
                <w:spacing w:val="-1"/>
              </w:rPr>
              <w:t>soun</w:t>
            </w:r>
            <w:r w:rsidRPr="003146AB">
              <w:rPr>
                <w:rFonts w:ascii="Arial" w:eastAsia="Tahoma" w:hAnsi="Arial" w:cs="Arial"/>
              </w:rPr>
              <w:t>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nvest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gat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o</w:t>
            </w:r>
            <w:r w:rsidRPr="003146AB">
              <w:rPr>
                <w:rFonts w:ascii="Arial" w:eastAsia="Tahoma" w:hAnsi="Arial" w:cs="Arial"/>
              </w:rPr>
              <w:t xml:space="preserve">n </w:t>
            </w:r>
            <w:r w:rsidRPr="003146AB">
              <w:rPr>
                <w:rFonts w:ascii="Arial" w:eastAsia="Tahoma" w:hAnsi="Arial" w:cs="Arial"/>
                <w:spacing w:val="-1"/>
              </w:rPr>
              <w:t>shou</w:t>
            </w:r>
            <w:r w:rsidRPr="003146AB">
              <w:rPr>
                <w:rFonts w:ascii="Arial" w:eastAsia="Tahoma" w:hAnsi="Arial" w:cs="Arial"/>
              </w:rPr>
              <w:t>ld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c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ar</w:t>
            </w:r>
            <w:r w:rsidRPr="003146AB">
              <w:rPr>
                <w:rFonts w:ascii="Arial" w:eastAsia="Tahoma" w:hAnsi="Arial" w:cs="Arial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</w:rPr>
              <w:t>f</w:t>
            </w:r>
            <w:r w:rsidRPr="003146AB">
              <w:rPr>
                <w:rFonts w:ascii="Arial" w:eastAsia="Tahoma" w:hAnsi="Arial" w:cs="Arial"/>
              </w:rPr>
              <w:t>y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whethe</w:t>
            </w:r>
            <w:r w:rsidRPr="003146AB">
              <w:rPr>
                <w:rFonts w:ascii="Arial" w:eastAsia="Tahoma" w:hAnsi="Arial" w:cs="Arial"/>
              </w:rPr>
              <w:t xml:space="preserve">r </w:t>
            </w:r>
            <w:r w:rsidRPr="003146AB">
              <w:rPr>
                <w:rFonts w:ascii="Arial" w:eastAsia="Tahoma" w:hAnsi="Arial" w:cs="Arial"/>
                <w:spacing w:val="-1"/>
              </w:rPr>
              <w:t>A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³</w:t>
            </w:r>
            <w:r w:rsidRPr="003146AB">
              <w:rPr>
                <w:rFonts w:ascii="Cambria Math" w:eastAsia="Tahoma" w:hAnsi="Cambria Math" w:cs="Cambria Math"/>
              </w:rPr>
              <w:t>⁺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exert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tox</w:t>
            </w:r>
            <w:r w:rsidRPr="003146AB">
              <w:rPr>
                <w:rFonts w:ascii="Arial" w:eastAsia="Tahoma" w:hAnsi="Arial" w:cs="Arial"/>
              </w:rPr>
              <w:t>ic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effect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</w:t>
            </w:r>
            <w:r w:rsidRPr="003146AB">
              <w:rPr>
                <w:rFonts w:ascii="Arial" w:eastAsia="Tahoma" w:hAnsi="Arial" w:cs="Arial"/>
              </w:rPr>
              <w:t>n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te</w:t>
            </w:r>
            <w:r w:rsidRPr="003146AB">
              <w:rPr>
                <w:rFonts w:ascii="Arial" w:eastAsia="Tahoma" w:hAnsi="Arial" w:cs="Arial"/>
              </w:rPr>
              <w:t>a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p</w:t>
            </w:r>
            <w:r w:rsidRPr="003146AB">
              <w:rPr>
                <w:rFonts w:ascii="Arial" w:eastAsia="Tahoma" w:hAnsi="Arial" w:cs="Arial"/>
              </w:rPr>
              <w:t>l</w:t>
            </w:r>
            <w:r w:rsidRPr="003146AB">
              <w:rPr>
                <w:rFonts w:ascii="Arial" w:eastAsia="Tahoma" w:hAnsi="Arial" w:cs="Arial"/>
                <w:spacing w:val="-1"/>
              </w:rPr>
              <w:t>ant</w:t>
            </w:r>
            <w:r w:rsidRPr="003146AB">
              <w:rPr>
                <w:rFonts w:ascii="Arial" w:eastAsia="Tahoma" w:hAnsi="Arial" w:cs="Arial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</w:rPr>
              <w:t xml:space="preserve"> o</w:t>
            </w:r>
            <w:r w:rsidRPr="003146AB">
              <w:rPr>
                <w:rFonts w:ascii="Arial" w:eastAsia="Tahoma" w:hAnsi="Arial" w:cs="Arial"/>
              </w:rPr>
              <w:t>r</w:t>
            </w:r>
          </w:p>
          <w:p w14:paraId="2AE3883D" w14:textId="77777777" w:rsidR="00C507E7" w:rsidRPr="003146AB" w:rsidRDefault="00DF4C7D">
            <w:pPr>
              <w:spacing w:before="3" w:line="220" w:lineRule="exact"/>
              <w:ind w:left="120"/>
              <w:rPr>
                <w:rFonts w:ascii="Arial" w:eastAsia="Tahoma" w:hAnsi="Arial" w:cs="Arial"/>
              </w:rPr>
            </w:pPr>
            <w:r w:rsidRPr="003146AB">
              <w:rPr>
                <w:rFonts w:ascii="Arial" w:eastAsia="Tahoma" w:hAnsi="Arial" w:cs="Arial"/>
                <w:position w:val="-1"/>
              </w:rPr>
              <w:t>i</w:t>
            </w:r>
            <w:r w:rsidRPr="003146AB">
              <w:rPr>
                <w:rFonts w:ascii="Arial" w:eastAsia="Tahoma" w:hAnsi="Arial" w:cs="Arial"/>
                <w:spacing w:val="-1"/>
                <w:position w:val="-1"/>
              </w:rPr>
              <w:t>mpede</w:t>
            </w:r>
            <w:r w:rsidRPr="003146AB">
              <w:rPr>
                <w:rFonts w:ascii="Arial" w:eastAsia="Tahoma" w:hAnsi="Arial" w:cs="Arial"/>
                <w:position w:val="-1"/>
              </w:rPr>
              <w:t>s</w:t>
            </w:r>
            <w:r w:rsidRPr="003146AB">
              <w:rPr>
                <w:rFonts w:ascii="Arial" w:eastAsia="Tahoma" w:hAnsi="Arial" w:cs="Arial"/>
                <w:spacing w:val="-1"/>
                <w:position w:val="-1"/>
              </w:rPr>
              <w:t xml:space="preserve"> </w:t>
            </w:r>
            <w:r w:rsidRPr="003146AB">
              <w:rPr>
                <w:rFonts w:ascii="Arial" w:eastAsia="Tahoma" w:hAnsi="Arial" w:cs="Arial"/>
                <w:position w:val="-1"/>
              </w:rPr>
              <w:t>t</w:t>
            </w:r>
            <w:r w:rsidRPr="003146AB">
              <w:rPr>
                <w:rFonts w:ascii="Arial" w:eastAsia="Tahoma" w:hAnsi="Arial" w:cs="Arial"/>
                <w:spacing w:val="-1"/>
                <w:position w:val="-1"/>
              </w:rPr>
              <w:t>he</w:t>
            </w:r>
            <w:r w:rsidRPr="003146AB">
              <w:rPr>
                <w:rFonts w:ascii="Arial" w:eastAsia="Tahoma" w:hAnsi="Arial" w:cs="Arial"/>
                <w:position w:val="-1"/>
              </w:rPr>
              <w:t xml:space="preserve">ir </w:t>
            </w:r>
            <w:r w:rsidRPr="003146AB">
              <w:rPr>
                <w:rFonts w:ascii="Arial" w:eastAsia="Tahoma" w:hAnsi="Arial" w:cs="Arial"/>
                <w:spacing w:val="-1"/>
                <w:position w:val="-1"/>
              </w:rPr>
              <w:t>g</w:t>
            </w:r>
            <w:r w:rsidRPr="003146AB">
              <w:rPr>
                <w:rFonts w:ascii="Arial" w:eastAsia="Tahoma" w:hAnsi="Arial" w:cs="Arial"/>
                <w:position w:val="-1"/>
              </w:rPr>
              <w:t>r</w:t>
            </w:r>
            <w:r w:rsidRPr="003146AB">
              <w:rPr>
                <w:rFonts w:ascii="Arial" w:eastAsia="Tahoma" w:hAnsi="Arial" w:cs="Arial"/>
                <w:spacing w:val="-1"/>
                <w:position w:val="-1"/>
              </w:rPr>
              <w:t>ow</w:t>
            </w:r>
            <w:r w:rsidRPr="003146AB">
              <w:rPr>
                <w:rFonts w:ascii="Arial" w:eastAsia="Tahoma" w:hAnsi="Arial" w:cs="Arial"/>
                <w:position w:val="-1"/>
              </w:rPr>
              <w:t>th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E4421" w14:textId="70637370" w:rsidR="00C507E7" w:rsidRPr="003146AB" w:rsidRDefault="00A40E23">
            <w:pPr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</w:rPr>
              <w:t>Noted</w:t>
            </w:r>
          </w:p>
        </w:tc>
      </w:tr>
      <w:tr w:rsidR="00C507E7" w:rsidRPr="003146AB" w14:paraId="2402E1B3" w14:textId="77777777">
        <w:trPr>
          <w:trHeight w:hRule="exact" w:val="1190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DAC71" w14:textId="77777777" w:rsidR="00C507E7" w:rsidRPr="003146AB" w:rsidRDefault="00DF4C7D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3146AB">
              <w:rPr>
                <w:rFonts w:ascii="Arial" w:hAnsi="Arial" w:cs="Arial"/>
                <w:b/>
                <w:spacing w:val="-3"/>
                <w:u w:val="thick" w:color="000000"/>
              </w:rPr>
              <w:t>Op</w:t>
            </w:r>
            <w:r w:rsidRPr="003146AB">
              <w:rPr>
                <w:rFonts w:ascii="Arial" w:hAnsi="Arial" w:cs="Arial"/>
                <w:b/>
                <w:spacing w:val="-2"/>
                <w:u w:val="thick" w:color="000000"/>
              </w:rPr>
              <w:t>ti</w:t>
            </w:r>
            <w:r w:rsidRPr="003146AB">
              <w:rPr>
                <w:rFonts w:ascii="Arial" w:hAnsi="Arial" w:cs="Arial"/>
                <w:b/>
                <w:spacing w:val="-3"/>
                <w:u w:val="thick" w:color="000000"/>
              </w:rPr>
              <w:t>ona</w:t>
            </w:r>
            <w:r w:rsidRPr="003146AB">
              <w:rPr>
                <w:rFonts w:ascii="Arial" w:hAnsi="Arial" w:cs="Arial"/>
                <w:b/>
                <w:spacing w:val="-2"/>
                <w:u w:val="thick" w:color="000000"/>
              </w:rPr>
              <w:t>l/</w:t>
            </w:r>
            <w:r w:rsidRPr="003146AB">
              <w:rPr>
                <w:rFonts w:ascii="Arial" w:hAnsi="Arial" w:cs="Arial"/>
                <w:b/>
                <w:spacing w:val="-3"/>
                <w:u w:val="thick" w:color="000000"/>
              </w:rPr>
              <w:t>Genera</w:t>
            </w:r>
            <w:r w:rsidRPr="003146AB">
              <w:rPr>
                <w:rFonts w:ascii="Arial" w:hAnsi="Arial" w:cs="Arial"/>
                <w:b/>
                <w:u w:val="thick" w:color="000000"/>
              </w:rPr>
              <w:t>l</w:t>
            </w:r>
            <w:r w:rsidRPr="003146AB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3146AB">
              <w:rPr>
                <w:rFonts w:ascii="Arial" w:hAnsi="Arial" w:cs="Arial"/>
                <w:spacing w:val="-3"/>
              </w:rPr>
              <w:t>commen</w:t>
            </w:r>
            <w:r w:rsidRPr="003146AB">
              <w:rPr>
                <w:rFonts w:ascii="Arial" w:hAnsi="Arial" w:cs="Arial"/>
                <w:spacing w:val="-2"/>
              </w:rPr>
              <w:t>t</w:t>
            </w:r>
            <w:r w:rsidRPr="003146AB">
              <w:rPr>
                <w:rFonts w:ascii="Arial" w:hAnsi="Arial" w:cs="Arial"/>
              </w:rPr>
              <w:t>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D5DB1" w14:textId="77777777" w:rsidR="00C507E7" w:rsidRPr="003146AB" w:rsidRDefault="00C507E7">
            <w:pPr>
              <w:rPr>
                <w:rFonts w:ascii="Arial" w:hAnsi="Arial" w:cs="Arial"/>
              </w:rPr>
            </w:pP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025B2" w14:textId="77777777" w:rsidR="00C507E7" w:rsidRPr="003146AB" w:rsidRDefault="00C507E7">
            <w:pPr>
              <w:rPr>
                <w:rFonts w:ascii="Arial" w:hAnsi="Arial" w:cs="Arial"/>
              </w:rPr>
            </w:pPr>
          </w:p>
        </w:tc>
      </w:tr>
    </w:tbl>
    <w:p w14:paraId="1D99672C" w14:textId="77777777" w:rsidR="00C507E7" w:rsidRPr="003146AB" w:rsidRDefault="00C507E7">
      <w:pPr>
        <w:rPr>
          <w:rFonts w:ascii="Arial" w:hAnsi="Arial" w:cs="Arial"/>
        </w:rPr>
        <w:sectPr w:rsidR="00C507E7" w:rsidRPr="003146AB">
          <w:headerReference w:type="default" r:id="rId7"/>
          <w:footerReference w:type="default" r:id="rId8"/>
          <w:pgSz w:w="23840" w:h="16840" w:orient="landscape"/>
          <w:pgMar w:top="1540" w:right="1220" w:bottom="280" w:left="1220" w:header="1313" w:footer="681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1C1B48" w:rsidRPr="003146AB" w14:paraId="782075A2" w14:textId="77777777" w:rsidTr="00C732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7BFFA" w14:textId="77777777" w:rsidR="001C1B48" w:rsidRPr="003146AB" w:rsidRDefault="001C1B48" w:rsidP="00C7328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146AB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146AB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72CAE1E" w14:textId="77777777" w:rsidR="001C1B48" w:rsidRPr="003146AB" w:rsidRDefault="001C1B48" w:rsidP="00C7328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C1B48" w:rsidRPr="003146AB" w14:paraId="4343A886" w14:textId="77777777" w:rsidTr="00C7328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DC5A9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96F9" w14:textId="77777777" w:rsidR="001C1B48" w:rsidRPr="003146AB" w:rsidRDefault="001C1B48" w:rsidP="00C7328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146AB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F40993C" w14:textId="77777777" w:rsidR="001C1B48" w:rsidRPr="003146AB" w:rsidRDefault="001C1B48" w:rsidP="00C73286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3146A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3146A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7C437746" w14:textId="77777777" w:rsidR="001C1B48" w:rsidRPr="003146AB" w:rsidRDefault="001C1B48" w:rsidP="00C7328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1C1B48" w:rsidRPr="003146AB" w14:paraId="3E586B25" w14:textId="77777777" w:rsidTr="00C7328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4EC55" w14:textId="77777777" w:rsidR="001C1B48" w:rsidRPr="003146AB" w:rsidRDefault="001C1B48" w:rsidP="00C73286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146AB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30B2F93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D0B2C" w14:textId="77777777" w:rsidR="001C1B48" w:rsidRPr="003146AB" w:rsidRDefault="001C1B48" w:rsidP="00C73286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146A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146A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146A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E1258B2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0E189F8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  <w:p w14:paraId="5776B8BF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  <w:p w14:paraId="009A666F" w14:textId="77777777" w:rsidR="001C1B48" w:rsidRPr="003146AB" w:rsidRDefault="001C1B48" w:rsidP="00C73286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61133478" w14:textId="77777777" w:rsidR="001C1B48" w:rsidRPr="003146AB" w:rsidRDefault="001C1B48" w:rsidP="001C1B48">
      <w:pPr>
        <w:rPr>
          <w:rFonts w:ascii="Arial" w:hAnsi="Arial" w:cs="Arial"/>
        </w:rPr>
      </w:pPr>
    </w:p>
    <w:p w14:paraId="38D0D695" w14:textId="77777777" w:rsidR="001C1B48" w:rsidRPr="003146AB" w:rsidRDefault="001C1B48" w:rsidP="001C1B48">
      <w:pPr>
        <w:rPr>
          <w:rFonts w:ascii="Arial" w:hAnsi="Arial" w:cs="Arial"/>
        </w:rPr>
      </w:pPr>
    </w:p>
    <w:p w14:paraId="3EC4D6B0" w14:textId="77777777" w:rsidR="001C1B48" w:rsidRPr="003146AB" w:rsidRDefault="001C1B48" w:rsidP="001C1B48">
      <w:pPr>
        <w:rPr>
          <w:rFonts w:ascii="Arial" w:hAnsi="Arial" w:cs="Arial"/>
          <w:bCs/>
          <w:u w:val="single"/>
          <w:lang w:val="en-GB"/>
        </w:rPr>
      </w:pPr>
    </w:p>
    <w:bookmarkEnd w:id="1"/>
    <w:p w14:paraId="206CFF7F" w14:textId="77777777" w:rsidR="001C1B48" w:rsidRPr="003146AB" w:rsidRDefault="001C1B48" w:rsidP="001C1B48">
      <w:pPr>
        <w:rPr>
          <w:rFonts w:ascii="Arial" w:hAnsi="Arial" w:cs="Arial"/>
        </w:rPr>
      </w:pPr>
    </w:p>
    <w:p w14:paraId="109271A6" w14:textId="77777777" w:rsidR="00C507E7" w:rsidRPr="003146AB" w:rsidRDefault="00C507E7">
      <w:pPr>
        <w:spacing w:before="11" w:line="220" w:lineRule="exact"/>
        <w:rPr>
          <w:rFonts w:ascii="Arial" w:hAnsi="Arial" w:cs="Arial"/>
        </w:rPr>
      </w:pPr>
    </w:p>
    <w:sectPr w:rsidR="00C507E7" w:rsidRPr="003146AB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9210A" w14:textId="77777777" w:rsidR="001E256D" w:rsidRDefault="001E256D">
      <w:r>
        <w:separator/>
      </w:r>
    </w:p>
  </w:endnote>
  <w:endnote w:type="continuationSeparator" w:id="0">
    <w:p w14:paraId="1D271069" w14:textId="77777777" w:rsidR="001E256D" w:rsidRDefault="001E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EAEC" w14:textId="77777777" w:rsidR="00C507E7" w:rsidRDefault="00000000">
    <w:pPr>
      <w:spacing w:line="200" w:lineRule="exact"/>
    </w:pPr>
    <w:r>
      <w:pict w14:anchorId="6C30115E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.05pt;margin-top:796.85pt;width:51.35pt;height:9.9pt;z-index:-251659776;mso-position-horizontal-relative:page;mso-position-vertical-relative:page" filled="f" stroked="f">
          <v:textbox inset="0,0,0,0">
            <w:txbxContent>
              <w:p w14:paraId="74E12DFC" w14:textId="77777777" w:rsidR="00C507E7" w:rsidRDefault="00DF4C7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Crea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0B17326C">
        <v:shape id="_x0000_s1027" type="#_x0000_t202" style="position:absolute;margin-left:207.85pt;margin-top:796.85pt;width:54.9pt;height:9.9pt;z-index:-251658752;mso-position-horizontal-relative:page;mso-position-vertical-relative:page" filled="f" stroked="f">
          <v:textbox inset="0,0,0,0">
            <w:txbxContent>
              <w:p w14:paraId="1B6C6541" w14:textId="77777777" w:rsidR="00C507E7" w:rsidRDefault="00DF4C7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Checke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13F602AC">
        <v:shape id="_x0000_s1026" type="#_x0000_t202" style="position:absolute;margin-left:347.5pt;margin-top:796.85pt;width:66.8pt;height:9.9pt;z-index:-251657728;mso-position-horizontal-relative:page;mso-position-vertical-relative:page" filled="f" stroked="f">
          <v:textbox inset="0,0,0,0">
            <w:txbxContent>
              <w:p w14:paraId="34F96C5E" w14:textId="77777777" w:rsidR="00C507E7" w:rsidRDefault="00DF4C7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Approve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FD1451E">
        <v:shape id="_x0000_s1025" type="#_x0000_t202" style="position:absolute;margin-left:539.05pt;margin-top:796.85pt;width:79.15pt;height:9.9pt;z-index:-251656704;mso-position-horizontal-relative:page;mso-position-vertical-relative:page" filled="f" stroked="f">
          <v:textbox inset="0,0,0,0">
            <w:txbxContent>
              <w:p w14:paraId="42862BE9" w14:textId="77777777" w:rsidR="00C507E7" w:rsidRDefault="00DF4C7D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Vers</w:t>
                </w:r>
                <w:r>
                  <w:rPr>
                    <w:sz w:val="16"/>
                    <w:szCs w:val="16"/>
                  </w:rPr>
                  <w:t>i</w:t>
                </w:r>
                <w:r>
                  <w:rPr>
                    <w:spacing w:val="1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(07-07-</w:t>
                </w:r>
                <w:r>
                  <w:rPr>
                    <w:spacing w:val="-1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FCC" w14:textId="77777777" w:rsidR="001E256D" w:rsidRDefault="001E256D">
      <w:r>
        <w:separator/>
      </w:r>
    </w:p>
  </w:footnote>
  <w:footnote w:type="continuationSeparator" w:id="0">
    <w:p w14:paraId="66C2DAFB" w14:textId="77777777" w:rsidR="001E256D" w:rsidRDefault="001E2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05B1" w14:textId="77777777" w:rsidR="00C507E7" w:rsidRDefault="00000000">
    <w:pPr>
      <w:spacing w:line="200" w:lineRule="exact"/>
    </w:pPr>
    <w:r>
      <w:pict w14:anchorId="62016FEF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.05pt;margin-top:64.65pt;width:86.65pt;height:14pt;z-index:-251660800;mso-position-horizontal-relative:page;mso-position-vertical-relative:page" filled="f" stroked="f">
          <v:textbox inset="0,0,0,0">
            <w:txbxContent>
              <w:p w14:paraId="7A55786C" w14:textId="77777777" w:rsidR="00C507E7" w:rsidRDefault="00DF4C7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color w:val="003399"/>
                    <w:spacing w:val="7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color w:val="003399"/>
                    <w:spacing w:val="5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627B7"/>
    <w:multiLevelType w:val="multilevel"/>
    <w:tmpl w:val="97506B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64569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0NjQzM7WwNLI0N7FQ0lEKTi0uzszPAykwrAUAwJmSXCwAAAA="/>
  </w:docVars>
  <w:rsids>
    <w:rsidRoot w:val="00C507E7"/>
    <w:rsid w:val="000242E4"/>
    <w:rsid w:val="000E120E"/>
    <w:rsid w:val="00157AA3"/>
    <w:rsid w:val="00170D18"/>
    <w:rsid w:val="001C1B48"/>
    <w:rsid w:val="001E256D"/>
    <w:rsid w:val="002767EE"/>
    <w:rsid w:val="002F3072"/>
    <w:rsid w:val="003146AB"/>
    <w:rsid w:val="0048624B"/>
    <w:rsid w:val="0095367C"/>
    <w:rsid w:val="00A40E23"/>
    <w:rsid w:val="00AA33ED"/>
    <w:rsid w:val="00C507E7"/>
    <w:rsid w:val="00D3477D"/>
    <w:rsid w:val="00D83F05"/>
    <w:rsid w:val="00DB0D63"/>
    <w:rsid w:val="00D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2"/>
    </o:shapelayout>
  </w:shapeDefaults>
  <w:decimalSymbol w:val="."/>
  <w:listSeparator w:val=","/>
  <w14:docId w14:val="231474D7"/>
  <w15:docId w15:val="{F852543E-9E25-4FA6-B0DB-A7BDEB90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0E120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E12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44</cp:revision>
  <dcterms:created xsi:type="dcterms:W3CDTF">2025-09-03T07:44:00Z</dcterms:created>
  <dcterms:modified xsi:type="dcterms:W3CDTF">2025-09-12T09:50:00Z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3ee2ea67-969c-46b9-af2f-093f8ea7a89b</vt:lpwstr>
  </property>
</Properties>
</file>